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A6F7E0E" w14:textId="326CCAA9" w:rsidR="000B5309" w:rsidRPr="00833C0D" w:rsidRDefault="000B5309" w:rsidP="000B5309">
      <w:pPr>
        <w:suppressAutoHyphens w:val="0"/>
        <w:autoSpaceDE w:val="0"/>
        <w:autoSpaceDN w:val="0"/>
        <w:adjustRightInd w:val="0"/>
        <w:spacing w:after="0" w:line="240" w:lineRule="auto"/>
        <w:rPr>
          <w:rFonts w:cs="Calibri"/>
          <w:b/>
        </w:rPr>
      </w:pPr>
      <w:r w:rsidRPr="00833C0D">
        <w:rPr>
          <w:rFonts w:eastAsia="Times New Roman" w:cs="Calibri"/>
          <w:b/>
          <w:lang w:eastAsia="pl-PL"/>
        </w:rPr>
        <w:t>Numer referencyjny</w:t>
      </w:r>
      <w:r w:rsidR="00341F79">
        <w:rPr>
          <w:rFonts w:eastAsia="Times New Roman" w:cs="Calibri"/>
          <w:b/>
          <w:lang w:eastAsia="pl-PL"/>
        </w:rPr>
        <w:t xml:space="preserve"> postępowania</w:t>
      </w:r>
      <w:r w:rsidRPr="00833C0D">
        <w:rPr>
          <w:rFonts w:eastAsia="Times New Roman" w:cs="Calibri"/>
          <w:b/>
          <w:lang w:eastAsia="pl-PL"/>
        </w:rPr>
        <w:t>:</w:t>
      </w:r>
      <w:r w:rsidR="00951DFD" w:rsidRPr="00833C0D">
        <w:rPr>
          <w:rFonts w:cs="Calibri"/>
          <w:b/>
        </w:rPr>
        <w:t xml:space="preserve"> </w:t>
      </w:r>
      <w:r w:rsidR="003E6C54">
        <w:rPr>
          <w:rFonts w:cs="Calibri"/>
          <w:b/>
        </w:rPr>
        <w:t>A.261.</w:t>
      </w:r>
      <w:r w:rsidR="001E0015">
        <w:rPr>
          <w:rFonts w:cs="Calibri"/>
          <w:b/>
        </w:rPr>
        <w:t>3</w:t>
      </w:r>
      <w:r w:rsidR="003E6C54">
        <w:rPr>
          <w:rFonts w:cs="Calibri"/>
          <w:b/>
        </w:rPr>
        <w:t>.</w:t>
      </w:r>
      <w:r w:rsidR="00091CA8">
        <w:rPr>
          <w:rFonts w:cs="Calibri"/>
          <w:b/>
        </w:rPr>
        <w:t>2026</w:t>
      </w:r>
    </w:p>
    <w:p w14:paraId="3243C8E3" w14:textId="3ADEA229" w:rsidR="00995C6D" w:rsidRPr="000F48CD" w:rsidRDefault="00951DFD" w:rsidP="000F48CD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lang w:eastAsia="pl-PL"/>
        </w:rPr>
      </w:pPr>
      <w:r w:rsidRPr="00833C0D">
        <w:rPr>
          <w:rFonts w:cs="Calibri"/>
          <w:b/>
        </w:rPr>
        <w:t xml:space="preserve">Załącznik Nr </w:t>
      </w:r>
      <w:r w:rsidR="00BC48B6">
        <w:rPr>
          <w:rFonts w:cs="Calibri"/>
          <w:b/>
        </w:rPr>
        <w:t>1</w:t>
      </w:r>
      <w:r w:rsidRPr="00833C0D">
        <w:rPr>
          <w:rFonts w:cs="Calibri"/>
          <w:b/>
        </w:rPr>
        <w:t xml:space="preserve"> do SWZ  </w:t>
      </w:r>
      <w:r w:rsidRPr="00833C0D">
        <w:rPr>
          <w:rFonts w:cs="Calibri"/>
          <w:b/>
          <w:i/>
        </w:rPr>
        <w:t xml:space="preserve">(Załącznik Nr </w:t>
      </w:r>
      <w:r w:rsidR="00FF5E58">
        <w:rPr>
          <w:rFonts w:cs="Calibri"/>
          <w:b/>
          <w:i/>
        </w:rPr>
        <w:t>1</w:t>
      </w:r>
      <w:r w:rsidRPr="00833C0D">
        <w:rPr>
          <w:rFonts w:cs="Calibri"/>
          <w:b/>
          <w:i/>
        </w:rPr>
        <w:t xml:space="preserve"> do </w:t>
      </w:r>
      <w:r w:rsidR="00D20B70">
        <w:rPr>
          <w:rFonts w:cs="Calibri"/>
          <w:b/>
          <w:i/>
        </w:rPr>
        <w:t>U</w:t>
      </w:r>
      <w:r w:rsidRPr="00833C0D">
        <w:rPr>
          <w:rFonts w:cs="Calibri"/>
          <w:b/>
          <w:i/>
        </w:rPr>
        <w:t>mowy)</w:t>
      </w:r>
    </w:p>
    <w:p w14:paraId="6D7E7238" w14:textId="77777777" w:rsidR="00995C6D" w:rsidRDefault="00995C6D" w:rsidP="00BC308F">
      <w:pPr>
        <w:spacing w:before="360" w:after="360" w:line="240" w:lineRule="auto"/>
        <w:jc w:val="center"/>
        <w:rPr>
          <w:rFonts w:cs="Calibri"/>
          <w:b/>
          <w:iCs/>
          <w:sz w:val="28"/>
          <w:szCs w:val="28"/>
        </w:rPr>
      </w:pPr>
      <w:r w:rsidRPr="0077592E">
        <w:rPr>
          <w:rFonts w:cs="Calibri"/>
          <w:b/>
          <w:iCs/>
          <w:sz w:val="28"/>
          <w:szCs w:val="28"/>
        </w:rPr>
        <w:t>FORMULARZ OFERTOWY</w:t>
      </w:r>
    </w:p>
    <w:p w14:paraId="26F0D2AB" w14:textId="77777777" w:rsidR="00677A0A" w:rsidRDefault="00677A0A" w:rsidP="002C3DE8">
      <w:pPr>
        <w:pStyle w:val="Akapitzlist"/>
        <w:spacing w:before="120" w:after="120" w:line="240" w:lineRule="auto"/>
        <w:ind w:left="0"/>
        <w:contextualSpacing w:val="0"/>
        <w:jc w:val="both"/>
        <w:rPr>
          <w:rFonts w:cs="Calibri"/>
          <w:b/>
        </w:rPr>
      </w:pPr>
      <w:r w:rsidRPr="00677A0A">
        <w:rPr>
          <w:rFonts w:cs="Calibri"/>
          <w:b/>
        </w:rPr>
        <w:t>Numer wersji formularza:</w:t>
      </w:r>
      <w:r>
        <w:rPr>
          <w:rFonts w:cs="Calibri"/>
          <w:b/>
        </w:rPr>
        <w:t xml:space="preserve"> 1</w:t>
      </w:r>
    </w:p>
    <w:p w14:paraId="7FCEBB91" w14:textId="77777777" w:rsidR="0068063A" w:rsidRDefault="0068063A" w:rsidP="002C3DE8">
      <w:pPr>
        <w:pStyle w:val="Akapitzlist"/>
        <w:numPr>
          <w:ilvl w:val="0"/>
          <w:numId w:val="28"/>
        </w:numPr>
        <w:spacing w:before="120" w:after="120" w:line="240" w:lineRule="auto"/>
        <w:ind w:left="714" w:hanging="357"/>
        <w:contextualSpacing w:val="0"/>
        <w:jc w:val="both"/>
        <w:rPr>
          <w:rFonts w:cs="Calibri"/>
          <w:b/>
        </w:rPr>
      </w:pPr>
      <w:r w:rsidRPr="0068063A">
        <w:rPr>
          <w:rFonts w:cs="Calibri"/>
          <w:b/>
        </w:rPr>
        <w:t>ZAMÓWIENIE:</w:t>
      </w:r>
    </w:p>
    <w:tbl>
      <w:tblPr>
        <w:tblStyle w:val="Tabela-Siatka"/>
        <w:tblW w:w="4946" w:type="pct"/>
        <w:tblLook w:val="04A0" w:firstRow="1" w:lastRow="0" w:firstColumn="1" w:lastColumn="0" w:noHBand="0" w:noVBand="1"/>
      </w:tblPr>
      <w:tblGrid>
        <w:gridCol w:w="2973"/>
        <w:gridCol w:w="7370"/>
      </w:tblGrid>
      <w:tr w:rsidR="00775A56" w14:paraId="78B3E86F" w14:textId="77777777" w:rsidTr="00775A56">
        <w:tc>
          <w:tcPr>
            <w:tcW w:w="1437" w:type="pct"/>
            <w:shd w:val="pct10" w:color="auto" w:fill="auto"/>
          </w:tcPr>
          <w:p w14:paraId="38FE9486" w14:textId="77777777" w:rsidR="0068063A" w:rsidRPr="00775A56" w:rsidRDefault="0068063A" w:rsidP="00775A56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775A56">
              <w:rPr>
                <w:rFonts w:cs="Calibri"/>
                <w:b/>
                <w:sz w:val="20"/>
                <w:szCs w:val="20"/>
              </w:rPr>
              <w:t>Nazwa zamówienia:</w:t>
            </w:r>
          </w:p>
        </w:tc>
        <w:tc>
          <w:tcPr>
            <w:tcW w:w="3563" w:type="pct"/>
          </w:tcPr>
          <w:p w14:paraId="1994B36C" w14:textId="14018817" w:rsidR="0068063A" w:rsidRDefault="00D61FF2" w:rsidP="001E0015">
            <w:pPr>
              <w:spacing w:after="12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Remont sufitów podwieszanych w </w:t>
            </w:r>
            <w:r w:rsidR="001E0015" w:rsidRPr="001E0015">
              <w:rPr>
                <w:rFonts w:cs="Calibri"/>
                <w:b/>
              </w:rPr>
              <w:t>budynku</w:t>
            </w:r>
            <w:r w:rsidR="001E0015">
              <w:rPr>
                <w:rFonts w:cs="Calibri"/>
                <w:b/>
              </w:rPr>
              <w:t xml:space="preserve"> </w:t>
            </w:r>
            <w:r w:rsidR="001E0015" w:rsidRPr="001E0015">
              <w:rPr>
                <w:rFonts w:cs="Calibri"/>
                <w:b/>
              </w:rPr>
              <w:t>Sądu</w:t>
            </w:r>
            <w:r w:rsidR="001E0015">
              <w:rPr>
                <w:rFonts w:cs="Calibri"/>
                <w:b/>
              </w:rPr>
              <w:t xml:space="preserve"> </w:t>
            </w:r>
            <w:r w:rsidR="001E0015" w:rsidRPr="001E0015">
              <w:rPr>
                <w:rFonts w:cs="Calibri"/>
                <w:b/>
              </w:rPr>
              <w:t>Rejonowego w Siedlcach</w:t>
            </w:r>
          </w:p>
        </w:tc>
      </w:tr>
      <w:tr w:rsidR="00775A56" w14:paraId="313A8894" w14:textId="77777777" w:rsidTr="00775A56">
        <w:tc>
          <w:tcPr>
            <w:tcW w:w="1437" w:type="pct"/>
            <w:shd w:val="pct10" w:color="auto" w:fill="auto"/>
          </w:tcPr>
          <w:p w14:paraId="28E8DEFD" w14:textId="77777777" w:rsidR="0068063A" w:rsidRPr="00775A56" w:rsidRDefault="0068063A" w:rsidP="00775A56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AF40D0">
              <w:rPr>
                <w:rFonts w:cs="Calibri"/>
                <w:b/>
                <w:sz w:val="20"/>
                <w:szCs w:val="20"/>
              </w:rPr>
              <w:t>Identyfikator postępowania</w:t>
            </w:r>
          </w:p>
        </w:tc>
        <w:tc>
          <w:tcPr>
            <w:tcW w:w="3563" w:type="pct"/>
          </w:tcPr>
          <w:p w14:paraId="08BF62B6" w14:textId="3D1DD2C3" w:rsidR="0068063A" w:rsidRPr="001E0015" w:rsidRDefault="00D61FF2" w:rsidP="00FF5E58">
            <w:pPr>
              <w:tabs>
                <w:tab w:val="left" w:pos="0"/>
                <w:tab w:val="left" w:pos="284"/>
              </w:tabs>
              <w:spacing w:before="120" w:after="120"/>
              <w:jc w:val="both"/>
              <w:rPr>
                <w:rFonts w:asciiTheme="majorHAnsi" w:hAnsiTheme="majorHAnsi" w:cstheme="majorHAnsi"/>
                <w:b/>
                <w:color w:val="C00000"/>
              </w:rPr>
            </w:pPr>
            <w:r w:rsidRPr="00D61FF2">
              <w:rPr>
                <w:rFonts w:asciiTheme="majorHAnsi" w:hAnsiTheme="majorHAnsi" w:cstheme="majorHAnsi"/>
                <w:b/>
              </w:rPr>
              <w:t>ocds-148610-7254954b-97ab-4f5a-bfd8-f98fef3a6660</w:t>
            </w:r>
          </w:p>
        </w:tc>
      </w:tr>
      <w:tr w:rsidR="00775A56" w14:paraId="7116CFC2" w14:textId="77777777" w:rsidTr="00775A56">
        <w:tc>
          <w:tcPr>
            <w:tcW w:w="1437" w:type="pct"/>
            <w:shd w:val="pct10" w:color="auto" w:fill="auto"/>
          </w:tcPr>
          <w:p w14:paraId="2D9672E7" w14:textId="77777777" w:rsidR="0068063A" w:rsidRPr="00775A56" w:rsidRDefault="0068063A" w:rsidP="00775A56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775A56">
              <w:rPr>
                <w:rFonts w:cs="Calibri"/>
                <w:b/>
                <w:sz w:val="20"/>
                <w:szCs w:val="20"/>
              </w:rPr>
              <w:t>Rodzaj oferty:</w:t>
            </w:r>
          </w:p>
        </w:tc>
        <w:tc>
          <w:tcPr>
            <w:tcW w:w="3563" w:type="pct"/>
          </w:tcPr>
          <w:p w14:paraId="7FC2D949" w14:textId="77777777" w:rsidR="0068063A" w:rsidRDefault="0068063A" w:rsidP="0068063A">
            <w:pPr>
              <w:pStyle w:val="Akapitzlist"/>
              <w:spacing w:after="120" w:line="240" w:lineRule="auto"/>
              <w:ind w:left="0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oferta</w:t>
            </w:r>
          </w:p>
        </w:tc>
      </w:tr>
    </w:tbl>
    <w:p w14:paraId="132D4AA1" w14:textId="77777777" w:rsidR="00677A0A" w:rsidRPr="00677A0A" w:rsidRDefault="00677A0A" w:rsidP="00677A0A">
      <w:pPr>
        <w:pStyle w:val="Akapitzlist"/>
        <w:numPr>
          <w:ilvl w:val="0"/>
          <w:numId w:val="28"/>
        </w:numPr>
        <w:spacing w:before="120" w:after="120" w:line="240" w:lineRule="auto"/>
        <w:ind w:left="714" w:hanging="357"/>
        <w:contextualSpacing w:val="0"/>
        <w:jc w:val="both"/>
        <w:rPr>
          <w:rFonts w:cs="Calibri"/>
          <w:b/>
        </w:rPr>
      </w:pPr>
      <w:r w:rsidRPr="00677A0A">
        <w:rPr>
          <w:rFonts w:cs="Calibri"/>
          <w:b/>
        </w:rPr>
        <w:t>DANE ZAMAWIAJĄCEGO: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5"/>
        <w:gridCol w:w="2410"/>
        <w:gridCol w:w="3118"/>
      </w:tblGrid>
      <w:tr w:rsidR="00677A0A" w14:paraId="72DC9F45" w14:textId="77777777" w:rsidTr="009F275F">
        <w:tc>
          <w:tcPr>
            <w:tcW w:w="4815" w:type="dxa"/>
            <w:shd w:val="pct10" w:color="auto" w:fill="auto"/>
          </w:tcPr>
          <w:p w14:paraId="4B94AD6C" w14:textId="77777777" w:rsidR="00677A0A" w:rsidRPr="00535850" w:rsidRDefault="00677A0A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535850">
              <w:rPr>
                <w:rFonts w:cs="Calibri"/>
                <w:b/>
                <w:sz w:val="20"/>
                <w:szCs w:val="20"/>
              </w:rPr>
              <w:t xml:space="preserve">Nazwa (firma): </w:t>
            </w:r>
          </w:p>
        </w:tc>
        <w:tc>
          <w:tcPr>
            <w:tcW w:w="5528" w:type="dxa"/>
            <w:gridSpan w:val="2"/>
            <w:shd w:val="pct10" w:color="auto" w:fill="auto"/>
          </w:tcPr>
          <w:p w14:paraId="21CDE526" w14:textId="77777777" w:rsidR="00677A0A" w:rsidRPr="00807B78" w:rsidRDefault="00677A0A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807B78">
              <w:rPr>
                <w:rFonts w:cs="Calibri"/>
                <w:b/>
                <w:sz w:val="20"/>
                <w:szCs w:val="20"/>
              </w:rPr>
              <w:t>Sąd Rejonowy w Siedlcach</w:t>
            </w:r>
          </w:p>
        </w:tc>
      </w:tr>
      <w:tr w:rsidR="00677A0A" w14:paraId="4FDBF68D" w14:textId="77777777" w:rsidTr="009F275F">
        <w:tc>
          <w:tcPr>
            <w:tcW w:w="4815" w:type="dxa"/>
          </w:tcPr>
          <w:p w14:paraId="14D70A50" w14:textId="77777777" w:rsidR="00677A0A" w:rsidRPr="00535850" w:rsidRDefault="00677A0A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535850">
              <w:rPr>
                <w:rFonts w:cs="Calibri"/>
                <w:b/>
                <w:sz w:val="20"/>
                <w:szCs w:val="20"/>
              </w:rPr>
              <w:t>Adres do korespondencji:</w:t>
            </w:r>
          </w:p>
          <w:p w14:paraId="18B35670" w14:textId="77777777" w:rsidR="00677A0A" w:rsidRPr="00535850" w:rsidRDefault="00677A0A" w:rsidP="002D7A37">
            <w:pPr>
              <w:spacing w:after="120" w:line="240" w:lineRule="auto"/>
              <w:rPr>
                <w:rFonts w:cs="Calibri"/>
                <w:sz w:val="20"/>
                <w:szCs w:val="20"/>
              </w:rPr>
            </w:pPr>
            <w:r w:rsidRPr="00535850">
              <w:rPr>
                <w:rFonts w:cs="Calibri"/>
                <w:sz w:val="20"/>
                <w:szCs w:val="20"/>
              </w:rPr>
              <w:t>(ulica, kod pocztowy, miejscowość, województwo, kraj)</w:t>
            </w:r>
          </w:p>
        </w:tc>
        <w:tc>
          <w:tcPr>
            <w:tcW w:w="5528" w:type="dxa"/>
            <w:gridSpan w:val="2"/>
          </w:tcPr>
          <w:p w14:paraId="3307C315" w14:textId="77777777" w:rsidR="00677A0A" w:rsidRPr="00807B78" w:rsidRDefault="00677A0A" w:rsidP="002D7A37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807B78">
              <w:rPr>
                <w:rFonts w:cs="Calibri"/>
                <w:b/>
                <w:bCs/>
                <w:sz w:val="20"/>
                <w:szCs w:val="20"/>
              </w:rPr>
              <w:t>ul. Kazimierzowska 31A,</w:t>
            </w:r>
          </w:p>
          <w:p w14:paraId="4BD3BF8A" w14:textId="77777777" w:rsidR="00677A0A" w:rsidRPr="00807B78" w:rsidRDefault="00677A0A" w:rsidP="002D7A37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807B78">
              <w:rPr>
                <w:rFonts w:cs="Calibri"/>
                <w:b/>
                <w:bCs/>
                <w:sz w:val="20"/>
                <w:szCs w:val="20"/>
              </w:rPr>
              <w:t>08-110 Siedlce</w:t>
            </w:r>
          </w:p>
          <w:p w14:paraId="1567F2D8" w14:textId="77777777" w:rsidR="00677A0A" w:rsidRPr="00807B78" w:rsidRDefault="00677A0A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807B78">
              <w:rPr>
                <w:rFonts w:cs="Calibri"/>
                <w:b/>
                <w:sz w:val="20"/>
                <w:szCs w:val="20"/>
              </w:rPr>
              <w:t>woj. mazowieckie, Polska</w:t>
            </w:r>
          </w:p>
        </w:tc>
      </w:tr>
      <w:tr w:rsidR="00677A0A" w14:paraId="1F4ECAB4" w14:textId="77777777" w:rsidTr="009F275F">
        <w:tc>
          <w:tcPr>
            <w:tcW w:w="4815" w:type="dxa"/>
          </w:tcPr>
          <w:p w14:paraId="448E4DE6" w14:textId="77777777" w:rsidR="00677A0A" w:rsidRPr="00535850" w:rsidRDefault="00677A0A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535850">
              <w:rPr>
                <w:rFonts w:cs="Calibri"/>
                <w:b/>
                <w:sz w:val="20"/>
                <w:szCs w:val="20"/>
              </w:rPr>
              <w:t>Krajowy numer identyfikacyjny</w:t>
            </w:r>
          </w:p>
        </w:tc>
        <w:tc>
          <w:tcPr>
            <w:tcW w:w="2410" w:type="dxa"/>
          </w:tcPr>
          <w:p w14:paraId="224F3FC2" w14:textId="77777777" w:rsidR="00677A0A" w:rsidRDefault="00677A0A" w:rsidP="002D7A37">
            <w:pPr>
              <w:spacing w:after="12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NIP: </w:t>
            </w:r>
            <w:r w:rsidRPr="00E348BB">
              <w:rPr>
                <w:rFonts w:cs="Calibri"/>
                <w:b/>
                <w:bCs/>
                <w:sz w:val="20"/>
                <w:szCs w:val="20"/>
              </w:rPr>
              <w:t>821</w:t>
            </w:r>
            <w:r>
              <w:rPr>
                <w:rFonts w:cs="Calibri"/>
                <w:b/>
                <w:bCs/>
                <w:sz w:val="20"/>
                <w:szCs w:val="20"/>
              </w:rPr>
              <w:t>-</w:t>
            </w:r>
            <w:r w:rsidRPr="00E348BB">
              <w:rPr>
                <w:rFonts w:cs="Calibri"/>
                <w:b/>
                <w:bCs/>
                <w:sz w:val="20"/>
                <w:szCs w:val="20"/>
              </w:rPr>
              <w:t>10</w:t>
            </w:r>
            <w:r>
              <w:rPr>
                <w:rFonts w:cs="Calibri"/>
                <w:b/>
                <w:bCs/>
                <w:sz w:val="20"/>
                <w:szCs w:val="20"/>
              </w:rPr>
              <w:t>-</w:t>
            </w:r>
            <w:r w:rsidRPr="00E348BB">
              <w:rPr>
                <w:rFonts w:cs="Calibri"/>
                <w:b/>
                <w:bCs/>
                <w:sz w:val="20"/>
                <w:szCs w:val="20"/>
              </w:rPr>
              <w:t>21</w:t>
            </w:r>
            <w:r>
              <w:rPr>
                <w:rFonts w:cs="Calibri"/>
                <w:b/>
                <w:bCs/>
                <w:sz w:val="20"/>
                <w:szCs w:val="20"/>
              </w:rPr>
              <w:t>-</w:t>
            </w:r>
            <w:r w:rsidRPr="00E348BB">
              <w:rPr>
                <w:rFonts w:cs="Calibri"/>
                <w:b/>
                <w:bCs/>
                <w:sz w:val="20"/>
                <w:szCs w:val="20"/>
              </w:rPr>
              <w:t>463</w:t>
            </w:r>
          </w:p>
        </w:tc>
        <w:tc>
          <w:tcPr>
            <w:tcW w:w="3118" w:type="dxa"/>
          </w:tcPr>
          <w:p w14:paraId="554DA8BA" w14:textId="77777777" w:rsidR="00677A0A" w:rsidRPr="00E348BB" w:rsidRDefault="00677A0A" w:rsidP="002D7A37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REGON: </w:t>
            </w:r>
            <w:r w:rsidRPr="008321ED">
              <w:rPr>
                <w:rFonts w:cs="Calibri"/>
                <w:b/>
                <w:bCs/>
                <w:sz w:val="20"/>
                <w:szCs w:val="20"/>
              </w:rPr>
              <w:t>000324949</w:t>
            </w:r>
          </w:p>
        </w:tc>
      </w:tr>
      <w:tr w:rsidR="00677A0A" w14:paraId="6852E3CB" w14:textId="77777777" w:rsidTr="009F275F">
        <w:tc>
          <w:tcPr>
            <w:tcW w:w="4815" w:type="dxa"/>
          </w:tcPr>
          <w:p w14:paraId="2CC31AC8" w14:textId="77777777" w:rsidR="00677A0A" w:rsidRPr="00535850" w:rsidRDefault="00677A0A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535850">
              <w:rPr>
                <w:rFonts w:cs="Calibri"/>
                <w:b/>
                <w:sz w:val="20"/>
                <w:szCs w:val="20"/>
              </w:rPr>
              <w:t>Adres poczty elektronicznej</w:t>
            </w:r>
          </w:p>
        </w:tc>
        <w:tc>
          <w:tcPr>
            <w:tcW w:w="5528" w:type="dxa"/>
            <w:gridSpan w:val="2"/>
          </w:tcPr>
          <w:p w14:paraId="53E737C2" w14:textId="77777777" w:rsidR="00677A0A" w:rsidRPr="000D57ED" w:rsidRDefault="00E8459A" w:rsidP="002D7A3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hyperlink r:id="rId8">
              <w:r w:rsidR="00677A0A">
                <w:rPr>
                  <w:rFonts w:asciiTheme="minorHAnsi" w:hAnsiTheme="minorHAnsi" w:cstheme="minorHAnsi"/>
                  <w:color w:val="0000FF"/>
                  <w:u w:val="single"/>
                  <w:lang w:val="en-US"/>
                </w:rPr>
                <w:t>zp</w:t>
              </w:r>
            </w:hyperlink>
            <w:hyperlink r:id="rId9">
              <w:r w:rsidR="00677A0A" w:rsidRPr="000D57ED">
                <w:rPr>
                  <w:rFonts w:asciiTheme="minorHAnsi" w:hAnsiTheme="minorHAnsi" w:cstheme="minorHAnsi"/>
                  <w:color w:val="0000FF"/>
                  <w:u w:val="single"/>
                  <w:lang w:val="en-US"/>
                </w:rPr>
                <w:t>@siedlce.sr.gov.pl</w:t>
              </w:r>
            </w:hyperlink>
          </w:p>
        </w:tc>
      </w:tr>
      <w:tr w:rsidR="00677A0A" w14:paraId="7D434EA6" w14:textId="77777777" w:rsidTr="009F275F">
        <w:tc>
          <w:tcPr>
            <w:tcW w:w="4815" w:type="dxa"/>
          </w:tcPr>
          <w:p w14:paraId="4EF9C62D" w14:textId="77777777" w:rsidR="00677A0A" w:rsidRPr="00535850" w:rsidRDefault="00677A0A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Telefon: </w:t>
            </w:r>
          </w:p>
        </w:tc>
        <w:tc>
          <w:tcPr>
            <w:tcW w:w="5528" w:type="dxa"/>
            <w:gridSpan w:val="2"/>
          </w:tcPr>
          <w:p w14:paraId="5F34879C" w14:textId="77777777" w:rsidR="00677A0A" w:rsidRPr="00BC308F" w:rsidRDefault="00677A0A" w:rsidP="002D7A37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BC308F">
              <w:rPr>
                <w:rFonts w:cs="Calibri"/>
                <w:b/>
                <w:sz w:val="20"/>
                <w:szCs w:val="20"/>
              </w:rPr>
              <w:t>25</w:t>
            </w:r>
            <w:r w:rsidR="00775A56">
              <w:rPr>
                <w:rFonts w:cs="Calibri"/>
                <w:b/>
                <w:sz w:val="20"/>
                <w:szCs w:val="20"/>
              </w:rPr>
              <w:t> </w:t>
            </w:r>
            <w:r w:rsidRPr="00BC308F">
              <w:rPr>
                <w:rFonts w:cs="Calibri"/>
                <w:b/>
                <w:sz w:val="20"/>
                <w:szCs w:val="20"/>
              </w:rPr>
              <w:t>640</w:t>
            </w:r>
            <w:r w:rsidR="00775A56">
              <w:rPr>
                <w:rFonts w:cs="Calibri"/>
                <w:b/>
                <w:sz w:val="20"/>
                <w:szCs w:val="20"/>
              </w:rPr>
              <w:t>-</w:t>
            </w:r>
            <w:r w:rsidRPr="00BC308F">
              <w:rPr>
                <w:rFonts w:cs="Calibri"/>
                <w:b/>
                <w:sz w:val="20"/>
                <w:szCs w:val="20"/>
              </w:rPr>
              <w:t>08</w:t>
            </w:r>
            <w:r w:rsidR="00775A56">
              <w:rPr>
                <w:rFonts w:cs="Calibri"/>
                <w:b/>
                <w:sz w:val="20"/>
                <w:szCs w:val="20"/>
              </w:rPr>
              <w:t>-</w:t>
            </w:r>
            <w:r w:rsidRPr="00BC308F">
              <w:rPr>
                <w:rFonts w:cs="Calibri"/>
                <w:b/>
                <w:sz w:val="20"/>
                <w:szCs w:val="20"/>
              </w:rPr>
              <w:t>81</w:t>
            </w:r>
          </w:p>
        </w:tc>
      </w:tr>
    </w:tbl>
    <w:p w14:paraId="1A2D347D" w14:textId="77777777" w:rsidR="005A5515" w:rsidRPr="002C3DE8" w:rsidRDefault="00564265" w:rsidP="002C3DE8">
      <w:pPr>
        <w:pStyle w:val="Akapitzlist"/>
        <w:numPr>
          <w:ilvl w:val="0"/>
          <w:numId w:val="28"/>
        </w:numPr>
        <w:spacing w:before="120" w:after="120" w:line="240" w:lineRule="auto"/>
        <w:ind w:left="714" w:hanging="357"/>
        <w:contextualSpacing w:val="0"/>
        <w:jc w:val="both"/>
        <w:rPr>
          <w:rFonts w:cs="Calibri"/>
          <w:b/>
        </w:rPr>
      </w:pPr>
      <w:r w:rsidRPr="002C3DE8">
        <w:rPr>
          <w:rFonts w:cs="Calibri"/>
          <w:b/>
        </w:rPr>
        <w:t>DANE WYKONAWCÓW</w:t>
      </w:r>
    </w:p>
    <w:p w14:paraId="53434E64" w14:textId="77777777" w:rsidR="00564265" w:rsidRPr="00564265" w:rsidRDefault="00564265" w:rsidP="002C3DE8">
      <w:pPr>
        <w:pStyle w:val="Akapitzlist"/>
        <w:numPr>
          <w:ilvl w:val="0"/>
          <w:numId w:val="30"/>
        </w:numPr>
        <w:spacing w:before="120" w:after="120" w:line="240" w:lineRule="auto"/>
        <w:ind w:left="1066" w:hanging="357"/>
        <w:contextualSpacing w:val="0"/>
        <w:jc w:val="both"/>
        <w:rPr>
          <w:rFonts w:cs="Calibri"/>
          <w:b/>
        </w:rPr>
      </w:pPr>
      <w:r w:rsidRPr="00564265">
        <w:rPr>
          <w:rFonts w:cs="Calibri"/>
          <w:b/>
        </w:rPr>
        <w:t>WYKONAWCA</w:t>
      </w:r>
      <w:r w:rsidR="007F4847">
        <w:rPr>
          <w:rStyle w:val="Odwoanieprzypisukocowego"/>
          <w:rFonts w:cs="Calibri"/>
          <w:b/>
        </w:rPr>
        <w:endnoteReference w:id="1"/>
      </w:r>
      <w:r w:rsidR="007F4847">
        <w:rPr>
          <w:rFonts w:cs="Calibri"/>
          <w:b/>
        </w:rPr>
        <w:t xml:space="preserve"> </w:t>
      </w:r>
      <w:sdt>
        <w:sdtPr>
          <w:rPr>
            <w:rFonts w:cs="Calibri"/>
            <w:b/>
          </w:rPr>
          <w:id w:val="-9571796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4847">
            <w:rPr>
              <w:rFonts w:ascii="MS Gothic" w:eastAsia="MS Gothic" w:hAnsi="MS Gothic" w:cs="Calibri" w:hint="eastAsia"/>
              <w:b/>
            </w:rPr>
            <w:t>☐</w:t>
          </w:r>
        </w:sdtContent>
      </w:sdt>
      <w:r w:rsidRPr="00564265">
        <w:rPr>
          <w:rFonts w:cs="Calibri"/>
          <w:b/>
        </w:rPr>
        <w:t xml:space="preserve"> </w:t>
      </w:r>
      <w:r w:rsidR="00512C8F">
        <w:rPr>
          <w:rFonts w:cs="Calibri"/>
          <w:b/>
        </w:rPr>
        <w:t xml:space="preserve">- </w:t>
      </w:r>
      <w:r w:rsidRPr="00564265">
        <w:rPr>
          <w:rFonts w:cs="Calibri"/>
          <w:b/>
        </w:rPr>
        <w:t>Lider konsorcjum</w:t>
      </w:r>
      <w:r w:rsidR="00512C8F">
        <w:rPr>
          <w:rFonts w:cs="Calibri"/>
          <w:b/>
        </w:rPr>
        <w:t xml:space="preserve"> (Pełnomocnik)</w:t>
      </w:r>
      <w:sdt>
        <w:sdtPr>
          <w:rPr>
            <w:rFonts w:cs="Calibri"/>
            <w:b/>
          </w:rPr>
          <w:id w:val="-1057464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4847">
            <w:rPr>
              <w:rFonts w:ascii="MS Gothic" w:eastAsia="MS Gothic" w:hAnsi="MS Gothic" w:cs="Calibri" w:hint="eastAsia"/>
              <w:b/>
            </w:rPr>
            <w:t>☐</w:t>
          </w:r>
        </w:sdtContent>
      </w:sdt>
      <w:r w:rsidRPr="00564265">
        <w:rPr>
          <w:rFonts w:cs="Calibri"/>
          <w:b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: Dane wykonawcy"/>
        <w:tblDescription w:val="Nazwa (firma):  &#10;Adres do korespondencji:&#10;(ulica, kod pocztowy, miejscowość, województwo, kraj) &#10;Krajowy numer identyfikacyjny: NIP: REGON: &#10;Adres poczty elektronicznej: &#10;Adres strony internetowej: &#10;Status Wykonawcy : Wybierz element.Wykonawca jest reprezentowany przez pełnomocnika: ☐TAK    ☐NIEDane osoby reprezentującej :&#10;imię i nazwisko: &#10;Podstawa reprezentacji - pełnomocnictwo, KRS, umowa spółki, inne): &#10;Telefon: &#10;Adres poczty elektronicznej: &#10;"/>
      </w:tblPr>
      <w:tblGrid>
        <w:gridCol w:w="3380"/>
        <w:gridCol w:w="1435"/>
        <w:gridCol w:w="1462"/>
        <w:gridCol w:w="4066"/>
      </w:tblGrid>
      <w:tr w:rsidR="00995C6D" w14:paraId="3E7565DE" w14:textId="77777777" w:rsidTr="00BC308F">
        <w:tc>
          <w:tcPr>
            <w:tcW w:w="3380" w:type="dxa"/>
            <w:shd w:val="pct10" w:color="auto" w:fill="auto"/>
          </w:tcPr>
          <w:p w14:paraId="582327E5" w14:textId="77777777" w:rsidR="00995C6D" w:rsidRPr="00535850" w:rsidRDefault="00995C6D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535850">
              <w:rPr>
                <w:rFonts w:cs="Calibri"/>
                <w:b/>
                <w:sz w:val="20"/>
                <w:szCs w:val="20"/>
              </w:rPr>
              <w:t>Nazwa (firma)</w:t>
            </w:r>
            <w:r w:rsidR="008A3328">
              <w:rPr>
                <w:rFonts w:cs="Calibri"/>
                <w:b/>
                <w:sz w:val="20"/>
                <w:szCs w:val="20"/>
              </w:rPr>
              <w:t xml:space="preserve"> i siedziba Wykonawcy</w:t>
            </w:r>
            <w:r w:rsidRPr="00535850">
              <w:rPr>
                <w:rFonts w:cs="Calibri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6963" w:type="dxa"/>
            <w:gridSpan w:val="3"/>
          </w:tcPr>
          <w:p w14:paraId="57BE66AA" w14:textId="77777777" w:rsidR="00995C6D" w:rsidRDefault="00995C6D" w:rsidP="002D7A37">
            <w:pPr>
              <w:spacing w:after="12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C6D" w14:paraId="29DD7FA4" w14:textId="77777777" w:rsidTr="00BC308F">
        <w:tc>
          <w:tcPr>
            <w:tcW w:w="3380" w:type="dxa"/>
            <w:shd w:val="pct10" w:color="auto" w:fill="auto"/>
          </w:tcPr>
          <w:p w14:paraId="38D1D4E2" w14:textId="77777777" w:rsidR="00995C6D" w:rsidRPr="00535850" w:rsidRDefault="00995C6D" w:rsidP="00775A56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535850">
              <w:rPr>
                <w:rFonts w:cs="Calibri"/>
                <w:b/>
                <w:sz w:val="20"/>
                <w:szCs w:val="20"/>
              </w:rPr>
              <w:t>Adres do korespondencji:</w:t>
            </w:r>
          </w:p>
          <w:p w14:paraId="64E0B6C5" w14:textId="77777777" w:rsidR="00995C6D" w:rsidRPr="00535850" w:rsidRDefault="00995C6D" w:rsidP="00775A56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35850">
              <w:rPr>
                <w:rFonts w:cs="Calibri"/>
                <w:sz w:val="20"/>
                <w:szCs w:val="20"/>
              </w:rPr>
              <w:t>(ulica, kod pocztowy, miejscowość, województwo, kraj)</w:t>
            </w:r>
          </w:p>
        </w:tc>
        <w:tc>
          <w:tcPr>
            <w:tcW w:w="6963" w:type="dxa"/>
            <w:gridSpan w:val="3"/>
          </w:tcPr>
          <w:p w14:paraId="1BD08726" w14:textId="77777777" w:rsidR="00995C6D" w:rsidRDefault="00995C6D" w:rsidP="002D7A37">
            <w:pPr>
              <w:spacing w:after="12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C6D" w14:paraId="22166820" w14:textId="77777777" w:rsidTr="00BC308F">
        <w:tc>
          <w:tcPr>
            <w:tcW w:w="3380" w:type="dxa"/>
            <w:shd w:val="pct10" w:color="auto" w:fill="auto"/>
          </w:tcPr>
          <w:p w14:paraId="31769151" w14:textId="77777777" w:rsidR="00995C6D" w:rsidRPr="00535850" w:rsidRDefault="00995C6D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535850">
              <w:rPr>
                <w:rFonts w:cs="Calibri"/>
                <w:b/>
                <w:sz w:val="20"/>
                <w:szCs w:val="20"/>
              </w:rPr>
              <w:t>Krajowy numer identyfikacyjny</w:t>
            </w:r>
            <w:r>
              <w:rPr>
                <w:rFonts w:cs="Calibri"/>
                <w:b/>
                <w:sz w:val="20"/>
                <w:szCs w:val="20"/>
              </w:rPr>
              <w:t>:</w:t>
            </w:r>
          </w:p>
        </w:tc>
        <w:tc>
          <w:tcPr>
            <w:tcW w:w="2897" w:type="dxa"/>
            <w:gridSpan w:val="2"/>
          </w:tcPr>
          <w:p w14:paraId="2CB1A8FE" w14:textId="77777777" w:rsidR="00995C6D" w:rsidRDefault="00995C6D" w:rsidP="002D7A37">
            <w:pPr>
              <w:spacing w:after="12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NIP:</w:t>
            </w:r>
          </w:p>
        </w:tc>
        <w:tc>
          <w:tcPr>
            <w:tcW w:w="4066" w:type="dxa"/>
          </w:tcPr>
          <w:p w14:paraId="36ACE693" w14:textId="77777777" w:rsidR="00995C6D" w:rsidRDefault="00995C6D" w:rsidP="002D7A37">
            <w:pPr>
              <w:spacing w:after="12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REGON: </w:t>
            </w:r>
          </w:p>
        </w:tc>
      </w:tr>
      <w:tr w:rsidR="00995C6D" w14:paraId="664E148C" w14:textId="77777777" w:rsidTr="00BC308F">
        <w:tc>
          <w:tcPr>
            <w:tcW w:w="3380" w:type="dxa"/>
            <w:shd w:val="pct10" w:color="auto" w:fill="auto"/>
          </w:tcPr>
          <w:p w14:paraId="50A55B7B" w14:textId="77777777" w:rsidR="00995C6D" w:rsidRPr="00535850" w:rsidRDefault="00995C6D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535850">
              <w:rPr>
                <w:rFonts w:cs="Calibri"/>
                <w:b/>
                <w:sz w:val="20"/>
                <w:szCs w:val="20"/>
              </w:rPr>
              <w:t>Adres poczty elektronicznej</w:t>
            </w:r>
            <w:r>
              <w:rPr>
                <w:rFonts w:cs="Calibri"/>
                <w:b/>
                <w:sz w:val="20"/>
                <w:szCs w:val="20"/>
              </w:rPr>
              <w:t>:</w:t>
            </w:r>
          </w:p>
        </w:tc>
        <w:tc>
          <w:tcPr>
            <w:tcW w:w="6963" w:type="dxa"/>
            <w:gridSpan w:val="3"/>
          </w:tcPr>
          <w:p w14:paraId="72B35EF0" w14:textId="77777777" w:rsidR="00995C6D" w:rsidRDefault="00995C6D" w:rsidP="002D7A37">
            <w:pPr>
              <w:spacing w:after="12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C308F" w14:paraId="2F2F6085" w14:textId="77777777" w:rsidTr="00BC308F">
        <w:tc>
          <w:tcPr>
            <w:tcW w:w="4815" w:type="dxa"/>
            <w:gridSpan w:val="2"/>
            <w:shd w:val="pct10" w:color="auto" w:fill="auto"/>
            <w:vAlign w:val="center"/>
          </w:tcPr>
          <w:p w14:paraId="5C772655" w14:textId="77777777" w:rsidR="00BC308F" w:rsidRPr="0049507D" w:rsidRDefault="00BC308F" w:rsidP="00DB6B19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  <w:u w:val="single"/>
              </w:rPr>
            </w:pPr>
            <w:r>
              <w:rPr>
                <w:rFonts w:cs="Calibri"/>
                <w:b/>
                <w:sz w:val="20"/>
                <w:szCs w:val="20"/>
              </w:rPr>
              <w:t>Wykonawca jest reprezentowany przez pełnomocnika</w:t>
            </w:r>
            <w:r w:rsidR="00DB6B19">
              <w:rPr>
                <w:rStyle w:val="Odwoanieprzypisukocowego"/>
                <w:rFonts w:cs="Calibri"/>
                <w:b/>
                <w:sz w:val="20"/>
                <w:szCs w:val="20"/>
              </w:rPr>
              <w:endnoteReference w:id="2"/>
            </w:r>
            <w:r>
              <w:rPr>
                <w:rFonts w:cs="Calibri"/>
                <w:b/>
                <w:sz w:val="20"/>
                <w:szCs w:val="20"/>
              </w:rPr>
              <w:t>:</w:t>
            </w:r>
          </w:p>
        </w:tc>
        <w:tc>
          <w:tcPr>
            <w:tcW w:w="5528" w:type="dxa"/>
            <w:gridSpan w:val="2"/>
            <w:vAlign w:val="center"/>
          </w:tcPr>
          <w:p w14:paraId="62068529" w14:textId="77777777" w:rsidR="00BC308F" w:rsidRDefault="00E8459A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sdt>
              <w:sdtPr>
                <w:rPr>
                  <w:rFonts w:cs="Calibri"/>
                  <w:sz w:val="20"/>
                  <w:szCs w:val="20"/>
                </w:rPr>
                <w:id w:val="-1804614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08F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sdtContent>
            </w:sdt>
            <w:r w:rsidR="00BC308F">
              <w:rPr>
                <w:rFonts w:cs="Calibri"/>
                <w:sz w:val="20"/>
                <w:szCs w:val="20"/>
              </w:rPr>
              <w:t xml:space="preserve">TAK    </w:t>
            </w:r>
            <w:sdt>
              <w:sdtPr>
                <w:rPr>
                  <w:rFonts w:cs="Calibri"/>
                  <w:sz w:val="20"/>
                  <w:szCs w:val="20"/>
                </w:rPr>
                <w:id w:val="-1782717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08F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sdtContent>
            </w:sdt>
            <w:r w:rsidR="00BC308F">
              <w:rPr>
                <w:rFonts w:cs="Calibri"/>
                <w:sz w:val="20"/>
                <w:szCs w:val="20"/>
              </w:rPr>
              <w:t>NIE</w:t>
            </w:r>
          </w:p>
        </w:tc>
      </w:tr>
      <w:tr w:rsidR="00995C6D" w14:paraId="231ED7B2" w14:textId="77777777" w:rsidTr="00775A56">
        <w:trPr>
          <w:trHeight w:val="140"/>
        </w:trPr>
        <w:tc>
          <w:tcPr>
            <w:tcW w:w="4815" w:type="dxa"/>
            <w:gridSpan w:val="2"/>
            <w:shd w:val="pct10" w:color="auto" w:fill="auto"/>
            <w:vAlign w:val="center"/>
          </w:tcPr>
          <w:p w14:paraId="47969400" w14:textId="77777777" w:rsidR="00995C6D" w:rsidRDefault="00BC308F" w:rsidP="00775A56">
            <w:pPr>
              <w:spacing w:after="12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49507D">
              <w:rPr>
                <w:rFonts w:cs="Calibri"/>
                <w:b/>
                <w:sz w:val="20"/>
                <w:szCs w:val="20"/>
                <w:u w:val="single"/>
              </w:rPr>
              <w:t>Dane osoby reprezentującej:</w:t>
            </w:r>
          </w:p>
        </w:tc>
        <w:tc>
          <w:tcPr>
            <w:tcW w:w="5528" w:type="dxa"/>
            <w:gridSpan w:val="2"/>
            <w:vAlign w:val="center"/>
          </w:tcPr>
          <w:p w14:paraId="76B89AFD" w14:textId="77777777" w:rsidR="00995C6D" w:rsidRDefault="00995C6D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BC308F" w14:paraId="270EB45B" w14:textId="77777777" w:rsidTr="00BC308F">
        <w:tc>
          <w:tcPr>
            <w:tcW w:w="4815" w:type="dxa"/>
            <w:gridSpan w:val="2"/>
            <w:shd w:val="pct10" w:color="auto" w:fill="auto"/>
            <w:vAlign w:val="center"/>
          </w:tcPr>
          <w:p w14:paraId="71457DD6" w14:textId="77777777" w:rsidR="00BC308F" w:rsidRPr="0020062A" w:rsidRDefault="00BC308F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20062A">
              <w:rPr>
                <w:rFonts w:cs="Calibri"/>
                <w:b/>
                <w:sz w:val="20"/>
                <w:szCs w:val="20"/>
              </w:rPr>
              <w:t>imię i nazwisko</w:t>
            </w:r>
            <w:r>
              <w:rPr>
                <w:rFonts w:cs="Calibri"/>
                <w:b/>
                <w:sz w:val="20"/>
                <w:szCs w:val="20"/>
              </w:rPr>
              <w:t>:</w:t>
            </w:r>
          </w:p>
        </w:tc>
        <w:tc>
          <w:tcPr>
            <w:tcW w:w="5528" w:type="dxa"/>
            <w:gridSpan w:val="2"/>
            <w:vAlign w:val="center"/>
          </w:tcPr>
          <w:p w14:paraId="11F96119" w14:textId="77777777" w:rsidR="00BC308F" w:rsidRDefault="00BC308F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995C6D" w14:paraId="4C8F6E72" w14:textId="77777777" w:rsidTr="00BC308F">
        <w:tc>
          <w:tcPr>
            <w:tcW w:w="4815" w:type="dxa"/>
            <w:gridSpan w:val="2"/>
            <w:shd w:val="pct10" w:color="auto" w:fill="auto"/>
            <w:vAlign w:val="center"/>
          </w:tcPr>
          <w:p w14:paraId="7A29CA57" w14:textId="77777777" w:rsidR="00995C6D" w:rsidRDefault="00995C6D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P</w:t>
            </w:r>
            <w:r w:rsidRPr="00BE68F3">
              <w:rPr>
                <w:rFonts w:cs="Calibri"/>
                <w:b/>
                <w:sz w:val="20"/>
                <w:szCs w:val="20"/>
              </w:rPr>
              <w:t xml:space="preserve">odstawa </w:t>
            </w:r>
            <w:r>
              <w:rPr>
                <w:rFonts w:cs="Calibri"/>
                <w:b/>
                <w:sz w:val="20"/>
                <w:szCs w:val="20"/>
              </w:rPr>
              <w:t xml:space="preserve">reprezentacji </w:t>
            </w:r>
            <w:r w:rsidRPr="003064C3">
              <w:rPr>
                <w:rFonts w:cs="Calibri"/>
                <w:sz w:val="20"/>
                <w:szCs w:val="20"/>
              </w:rPr>
              <w:t>- pełnomocnictwo, KRS, umowa spółki, inne):</w:t>
            </w:r>
          </w:p>
        </w:tc>
        <w:tc>
          <w:tcPr>
            <w:tcW w:w="5528" w:type="dxa"/>
            <w:gridSpan w:val="2"/>
            <w:vAlign w:val="center"/>
          </w:tcPr>
          <w:p w14:paraId="30447028" w14:textId="77777777" w:rsidR="00995C6D" w:rsidRDefault="00995C6D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677A0A" w14:paraId="5CADB74C" w14:textId="77777777" w:rsidTr="00BC308F">
        <w:tc>
          <w:tcPr>
            <w:tcW w:w="4815" w:type="dxa"/>
            <w:gridSpan w:val="2"/>
            <w:shd w:val="pct10" w:color="auto" w:fill="auto"/>
            <w:vAlign w:val="center"/>
          </w:tcPr>
          <w:p w14:paraId="358CE2EE" w14:textId="77777777" w:rsidR="00677A0A" w:rsidRPr="00775A56" w:rsidRDefault="00775A56" w:rsidP="00775A5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u w:val="single"/>
              </w:rPr>
            </w:pPr>
            <w:r w:rsidRPr="00775A56">
              <w:rPr>
                <w:rFonts w:cs="Calibri"/>
                <w:b/>
                <w:sz w:val="20"/>
                <w:szCs w:val="20"/>
                <w:u w:val="single"/>
              </w:rPr>
              <w:t>Osoba do kontaktu:</w:t>
            </w:r>
          </w:p>
        </w:tc>
        <w:tc>
          <w:tcPr>
            <w:tcW w:w="5528" w:type="dxa"/>
            <w:gridSpan w:val="2"/>
            <w:vAlign w:val="center"/>
          </w:tcPr>
          <w:p w14:paraId="78EAA44B" w14:textId="77777777" w:rsidR="00677A0A" w:rsidRDefault="00677A0A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995C6D" w14:paraId="5480A7DC" w14:textId="77777777" w:rsidTr="00BC308F">
        <w:tc>
          <w:tcPr>
            <w:tcW w:w="4815" w:type="dxa"/>
            <w:gridSpan w:val="2"/>
            <w:shd w:val="pct10" w:color="auto" w:fill="auto"/>
            <w:vAlign w:val="center"/>
          </w:tcPr>
          <w:p w14:paraId="0F5DC7BD" w14:textId="77777777" w:rsidR="00995C6D" w:rsidRDefault="00995C6D" w:rsidP="002D7A37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Telefon:</w:t>
            </w:r>
          </w:p>
        </w:tc>
        <w:tc>
          <w:tcPr>
            <w:tcW w:w="5528" w:type="dxa"/>
            <w:gridSpan w:val="2"/>
            <w:vAlign w:val="center"/>
          </w:tcPr>
          <w:p w14:paraId="1BC44B12" w14:textId="77777777" w:rsidR="00995C6D" w:rsidRDefault="00995C6D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995C6D" w14:paraId="2D3B7C63" w14:textId="77777777" w:rsidTr="00BC308F">
        <w:tc>
          <w:tcPr>
            <w:tcW w:w="4815" w:type="dxa"/>
            <w:gridSpan w:val="2"/>
            <w:shd w:val="pct10" w:color="auto" w:fill="auto"/>
            <w:vAlign w:val="center"/>
          </w:tcPr>
          <w:p w14:paraId="66B49735" w14:textId="77777777" w:rsidR="00995C6D" w:rsidRDefault="00995C6D" w:rsidP="002D7A37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535850">
              <w:rPr>
                <w:rFonts w:cs="Calibri"/>
                <w:b/>
                <w:sz w:val="20"/>
                <w:szCs w:val="20"/>
              </w:rPr>
              <w:t>Adres poczty elektronicznej</w:t>
            </w:r>
            <w:r>
              <w:rPr>
                <w:rFonts w:cs="Calibri"/>
                <w:b/>
                <w:sz w:val="20"/>
                <w:szCs w:val="20"/>
              </w:rPr>
              <w:t>:</w:t>
            </w:r>
          </w:p>
        </w:tc>
        <w:tc>
          <w:tcPr>
            <w:tcW w:w="5528" w:type="dxa"/>
            <w:gridSpan w:val="2"/>
            <w:vAlign w:val="center"/>
          </w:tcPr>
          <w:p w14:paraId="3919C8DC" w14:textId="77777777" w:rsidR="00995C6D" w:rsidRDefault="00995C6D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512C8F" w14:paraId="229EEB82" w14:textId="77777777" w:rsidTr="00BC308F">
        <w:tc>
          <w:tcPr>
            <w:tcW w:w="4815" w:type="dxa"/>
            <w:gridSpan w:val="2"/>
            <w:shd w:val="pct10" w:color="auto" w:fill="auto"/>
            <w:vAlign w:val="center"/>
          </w:tcPr>
          <w:p w14:paraId="5E1F9AFC" w14:textId="77777777" w:rsidR="00512C8F" w:rsidRPr="00512C8F" w:rsidRDefault="00512C8F" w:rsidP="00DB6B1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u w:val="single"/>
              </w:rPr>
            </w:pPr>
            <w:r w:rsidRPr="00512C8F">
              <w:rPr>
                <w:rFonts w:cs="Calibri"/>
                <w:b/>
                <w:sz w:val="20"/>
                <w:szCs w:val="20"/>
                <w:u w:val="single"/>
              </w:rPr>
              <w:t>Status Wykonawcy</w:t>
            </w:r>
            <w:r w:rsidR="00DB6B19">
              <w:rPr>
                <w:rStyle w:val="Odwoanieprzypisukocowego"/>
                <w:rFonts w:cs="Calibri"/>
                <w:b/>
                <w:sz w:val="20"/>
                <w:szCs w:val="20"/>
                <w:u w:val="single"/>
              </w:rPr>
              <w:endnoteReference w:id="3"/>
            </w:r>
            <w:r w:rsidRPr="00512C8F">
              <w:rPr>
                <w:rFonts w:cs="Calibri"/>
                <w:b/>
                <w:sz w:val="20"/>
                <w:szCs w:val="20"/>
                <w:u w:val="single"/>
              </w:rPr>
              <w:t>:</w:t>
            </w:r>
          </w:p>
        </w:tc>
        <w:sdt>
          <w:sdtPr>
            <w:rPr>
              <w:rFonts w:cs="Calibri"/>
              <w:b/>
              <w:sz w:val="20"/>
              <w:szCs w:val="20"/>
            </w:rPr>
            <w:id w:val="-293441754"/>
            <w:placeholder>
              <w:docPart w:val="DefaultPlaceholder_1081868575"/>
            </w:placeholder>
            <w:showingPlcHdr/>
            <w:comboBox>
              <w:listItem w:value="Wybierz element."/>
              <w:listItem w:displayText="Mikroprzedsziębiorstwo" w:value="Mikroprzedsziębiorstwo"/>
              <w:listItem w:displayText="Małe przedsiębiorstwo" w:value="Małe przedsiębiorstwo"/>
              <w:listItem w:displayText="Średnie przedsiębiorstwo" w:value="Średnie przedsiębiorstwo"/>
              <w:listItem w:displayText="Jednoosobowa działalność gospodarcza" w:value="Jednoosobowa działalność gospodarcza"/>
              <w:listItem w:displayText="Osoba fizyczna nieprowadząca dział. gospodarczej" w:value="Osoba fizyczna nieprowadząca dział. gospodarczej"/>
              <w:listItem w:displayText="Inny rodzaj" w:value="Inny rodzaj"/>
            </w:comboBox>
          </w:sdtPr>
          <w:sdtEndPr/>
          <w:sdtContent>
            <w:tc>
              <w:tcPr>
                <w:tcW w:w="5528" w:type="dxa"/>
                <w:gridSpan w:val="2"/>
                <w:vAlign w:val="center"/>
              </w:tcPr>
              <w:p w14:paraId="7D899826" w14:textId="77777777" w:rsidR="00512C8F" w:rsidRDefault="008C5EEE" w:rsidP="002D7A37">
                <w:pPr>
                  <w:spacing w:after="12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  <w:r w:rsidRPr="0063194D">
                  <w:rPr>
                    <w:rStyle w:val="Tekstzastpczy"/>
                  </w:rPr>
                  <w:t>Wybierz element.</w:t>
                </w:r>
              </w:p>
            </w:tc>
          </w:sdtContent>
        </w:sdt>
      </w:tr>
    </w:tbl>
    <w:p w14:paraId="45BD9DE3" w14:textId="77777777" w:rsidR="008A3328" w:rsidRPr="008A3328" w:rsidRDefault="00564265" w:rsidP="002C3DE8">
      <w:pPr>
        <w:pStyle w:val="Akapitzlist"/>
        <w:numPr>
          <w:ilvl w:val="0"/>
          <w:numId w:val="30"/>
        </w:numPr>
        <w:spacing w:before="120" w:after="120" w:line="240" w:lineRule="auto"/>
        <w:ind w:left="1066" w:hanging="357"/>
        <w:contextualSpacing w:val="0"/>
        <w:jc w:val="both"/>
        <w:rPr>
          <w:rFonts w:cs="Calibri"/>
        </w:rPr>
      </w:pPr>
      <w:r w:rsidRPr="00564265">
        <w:rPr>
          <w:rFonts w:cs="Calibri"/>
          <w:b/>
        </w:rPr>
        <w:t>WYKONAWCA</w:t>
      </w:r>
      <w:r w:rsidR="007F4847">
        <w:rPr>
          <w:rFonts w:cs="Calibri"/>
          <w:b/>
        </w:rPr>
        <w:t xml:space="preserve"> nr 2</w:t>
      </w:r>
      <w:r w:rsidR="008C5EEE">
        <w:rPr>
          <w:rStyle w:val="Odwoanieprzypisukocowego"/>
          <w:rFonts w:cs="Calibri"/>
          <w:b/>
        </w:rPr>
        <w:endnoteReference w:id="4"/>
      </w:r>
      <w:r w:rsidR="00AF40D0" w:rsidRPr="00AF3B9A">
        <w:rPr>
          <w:rFonts w:cs="Calibri"/>
          <w:bCs/>
        </w:rPr>
        <w:t>(</w:t>
      </w:r>
      <w:r w:rsidR="008622B0" w:rsidRPr="00AF40D0">
        <w:rPr>
          <w:rFonts w:cs="Calibri"/>
        </w:rPr>
        <w:t>powielić</w:t>
      </w:r>
      <w:r w:rsidR="008622B0">
        <w:rPr>
          <w:rFonts w:cs="Calibri"/>
        </w:rPr>
        <w:t xml:space="preserve"> punkt z poniższą tabelą</w:t>
      </w:r>
      <w:r w:rsidR="008622B0" w:rsidRPr="00AF40D0">
        <w:rPr>
          <w:rFonts w:cs="Calibri"/>
        </w:rPr>
        <w:t xml:space="preserve"> lub usunąć w zależności od potrzeby):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: Dane wykonawcy"/>
        <w:tblDescription w:val="Nazwa (firma):  &#10;Adres do korespondencji:&#10;(ulica, kod pocztowy, miejscowość, województwo, kraj) &#10;Krajowy numer identyfikacyjny: NIP: REGON: &#10;Adres poczty elektronicznej: &#10;Adres strony internetowej: &#10;Status Wykonawcy : Wybierz element.Wykonawca jest reprezentowany przez pełnomocnika: ☐TAK    ☐NIEDane osoby reprezentującej :&#10;imię i nazwisko: &#10;Podstawa reprezentacji - pełnomocnictwo, KRS, umowa spółki, inne): &#10;Telefon: &#10;Adres poczty elektronicznej: &#10;"/>
      </w:tblPr>
      <w:tblGrid>
        <w:gridCol w:w="3380"/>
        <w:gridCol w:w="1435"/>
        <w:gridCol w:w="1462"/>
        <w:gridCol w:w="4066"/>
      </w:tblGrid>
      <w:tr w:rsidR="00404AB4" w14:paraId="4D554BEA" w14:textId="77777777" w:rsidTr="002D7A37">
        <w:tc>
          <w:tcPr>
            <w:tcW w:w="3380" w:type="dxa"/>
            <w:shd w:val="pct10" w:color="auto" w:fill="auto"/>
          </w:tcPr>
          <w:p w14:paraId="165EE822" w14:textId="77777777" w:rsidR="00404AB4" w:rsidRPr="00535850" w:rsidRDefault="00404AB4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535850">
              <w:rPr>
                <w:rFonts w:cs="Calibri"/>
                <w:b/>
                <w:sz w:val="20"/>
                <w:szCs w:val="20"/>
              </w:rPr>
              <w:t>Nazwa (firma)</w:t>
            </w:r>
            <w:r>
              <w:rPr>
                <w:rFonts w:cs="Calibri"/>
                <w:b/>
                <w:sz w:val="20"/>
                <w:szCs w:val="20"/>
              </w:rPr>
              <w:t xml:space="preserve"> i siedziba Wykonawcy</w:t>
            </w:r>
            <w:r w:rsidRPr="00535850">
              <w:rPr>
                <w:rFonts w:cs="Calibri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6963" w:type="dxa"/>
            <w:gridSpan w:val="3"/>
          </w:tcPr>
          <w:p w14:paraId="51FC0B96" w14:textId="77777777" w:rsidR="00404AB4" w:rsidRDefault="00404AB4" w:rsidP="002D7A37">
            <w:pPr>
              <w:spacing w:after="12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404AB4" w14:paraId="14714091" w14:textId="77777777" w:rsidTr="002D7A37">
        <w:tc>
          <w:tcPr>
            <w:tcW w:w="3380" w:type="dxa"/>
            <w:shd w:val="pct10" w:color="auto" w:fill="auto"/>
          </w:tcPr>
          <w:p w14:paraId="5C4E225A" w14:textId="77777777" w:rsidR="00404AB4" w:rsidRPr="00535850" w:rsidRDefault="00404AB4" w:rsidP="002D7A37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535850">
              <w:rPr>
                <w:rFonts w:cs="Calibri"/>
                <w:b/>
                <w:sz w:val="20"/>
                <w:szCs w:val="20"/>
              </w:rPr>
              <w:t>Adres do korespondencji:</w:t>
            </w:r>
          </w:p>
          <w:p w14:paraId="3C88C870" w14:textId="77777777" w:rsidR="00404AB4" w:rsidRPr="00535850" w:rsidRDefault="00404AB4" w:rsidP="002D7A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35850">
              <w:rPr>
                <w:rFonts w:cs="Calibri"/>
                <w:sz w:val="20"/>
                <w:szCs w:val="20"/>
              </w:rPr>
              <w:t>(ulica, kod pocztowy, miejscowość, województwo, kraj)</w:t>
            </w:r>
          </w:p>
        </w:tc>
        <w:tc>
          <w:tcPr>
            <w:tcW w:w="6963" w:type="dxa"/>
            <w:gridSpan w:val="3"/>
          </w:tcPr>
          <w:p w14:paraId="667E402F" w14:textId="77777777" w:rsidR="00404AB4" w:rsidRDefault="00404AB4" w:rsidP="002D7A37">
            <w:pPr>
              <w:spacing w:after="12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404AB4" w14:paraId="66A406F8" w14:textId="77777777" w:rsidTr="002D7A37">
        <w:tc>
          <w:tcPr>
            <w:tcW w:w="3380" w:type="dxa"/>
            <w:shd w:val="pct10" w:color="auto" w:fill="auto"/>
          </w:tcPr>
          <w:p w14:paraId="57C6A6F5" w14:textId="77777777" w:rsidR="00404AB4" w:rsidRPr="00535850" w:rsidRDefault="00404AB4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535850">
              <w:rPr>
                <w:rFonts w:cs="Calibri"/>
                <w:b/>
                <w:sz w:val="20"/>
                <w:szCs w:val="20"/>
              </w:rPr>
              <w:lastRenderedPageBreak/>
              <w:t>Krajowy numer identyfikacyjny</w:t>
            </w:r>
            <w:r>
              <w:rPr>
                <w:rFonts w:cs="Calibri"/>
                <w:b/>
                <w:sz w:val="20"/>
                <w:szCs w:val="20"/>
              </w:rPr>
              <w:t>:</w:t>
            </w:r>
          </w:p>
        </w:tc>
        <w:tc>
          <w:tcPr>
            <w:tcW w:w="2897" w:type="dxa"/>
            <w:gridSpan w:val="2"/>
          </w:tcPr>
          <w:p w14:paraId="7AFFEC40" w14:textId="77777777" w:rsidR="00404AB4" w:rsidRDefault="00404AB4" w:rsidP="002D7A37">
            <w:pPr>
              <w:spacing w:after="12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NIP:</w:t>
            </w:r>
          </w:p>
        </w:tc>
        <w:tc>
          <w:tcPr>
            <w:tcW w:w="4066" w:type="dxa"/>
          </w:tcPr>
          <w:p w14:paraId="47175EFE" w14:textId="77777777" w:rsidR="00404AB4" w:rsidRDefault="00404AB4" w:rsidP="002D7A37">
            <w:pPr>
              <w:spacing w:after="12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REGON: </w:t>
            </w:r>
          </w:p>
        </w:tc>
      </w:tr>
      <w:tr w:rsidR="00404AB4" w14:paraId="1580FB6F" w14:textId="77777777" w:rsidTr="002D7A37">
        <w:tc>
          <w:tcPr>
            <w:tcW w:w="3380" w:type="dxa"/>
            <w:shd w:val="pct10" w:color="auto" w:fill="auto"/>
          </w:tcPr>
          <w:p w14:paraId="3DAC49FC" w14:textId="77777777" w:rsidR="00404AB4" w:rsidRPr="00535850" w:rsidRDefault="00404AB4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535850">
              <w:rPr>
                <w:rFonts w:cs="Calibri"/>
                <w:b/>
                <w:sz w:val="20"/>
                <w:szCs w:val="20"/>
              </w:rPr>
              <w:t>Adres poczty elektronicznej</w:t>
            </w:r>
            <w:r>
              <w:rPr>
                <w:rFonts w:cs="Calibri"/>
                <w:b/>
                <w:sz w:val="20"/>
                <w:szCs w:val="20"/>
              </w:rPr>
              <w:t>:</w:t>
            </w:r>
          </w:p>
        </w:tc>
        <w:tc>
          <w:tcPr>
            <w:tcW w:w="6963" w:type="dxa"/>
            <w:gridSpan w:val="3"/>
          </w:tcPr>
          <w:p w14:paraId="159F25FC" w14:textId="77777777" w:rsidR="00404AB4" w:rsidRDefault="00404AB4" w:rsidP="002D7A37">
            <w:pPr>
              <w:spacing w:after="12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404AB4" w14:paraId="521D983C" w14:textId="77777777" w:rsidTr="002D7A37">
        <w:tc>
          <w:tcPr>
            <w:tcW w:w="4815" w:type="dxa"/>
            <w:gridSpan w:val="2"/>
            <w:shd w:val="pct10" w:color="auto" w:fill="auto"/>
            <w:vAlign w:val="center"/>
          </w:tcPr>
          <w:p w14:paraId="103A7E5C" w14:textId="77777777" w:rsidR="00404AB4" w:rsidRPr="0049507D" w:rsidRDefault="00404AB4" w:rsidP="00404AB4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  <w:u w:val="single"/>
              </w:rPr>
            </w:pPr>
            <w:r>
              <w:rPr>
                <w:rFonts w:cs="Calibri"/>
                <w:b/>
                <w:sz w:val="20"/>
                <w:szCs w:val="20"/>
              </w:rPr>
              <w:t>Wykonawca jest reprezentowany przez pełnomocnika</w:t>
            </w:r>
            <w:r w:rsidRPr="00404AB4">
              <w:rPr>
                <w:rStyle w:val="Odwoanieprzypisukocowego"/>
                <w:b/>
              </w:rPr>
              <w:t>1</w:t>
            </w:r>
            <w:r>
              <w:rPr>
                <w:rFonts w:cs="Calibri"/>
                <w:b/>
                <w:sz w:val="20"/>
                <w:szCs w:val="20"/>
              </w:rPr>
              <w:t>:</w:t>
            </w:r>
          </w:p>
        </w:tc>
        <w:tc>
          <w:tcPr>
            <w:tcW w:w="5528" w:type="dxa"/>
            <w:gridSpan w:val="2"/>
            <w:vAlign w:val="center"/>
          </w:tcPr>
          <w:p w14:paraId="2F0E4945" w14:textId="77777777" w:rsidR="00404AB4" w:rsidRDefault="00E8459A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sdt>
              <w:sdtPr>
                <w:rPr>
                  <w:rFonts w:cs="Calibri"/>
                  <w:sz w:val="20"/>
                  <w:szCs w:val="20"/>
                </w:rPr>
                <w:id w:val="753005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4AB4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sdtContent>
            </w:sdt>
            <w:r w:rsidR="00404AB4">
              <w:rPr>
                <w:rFonts w:cs="Calibri"/>
                <w:sz w:val="20"/>
                <w:szCs w:val="20"/>
              </w:rPr>
              <w:t xml:space="preserve">TAK    </w:t>
            </w:r>
            <w:sdt>
              <w:sdtPr>
                <w:rPr>
                  <w:rFonts w:cs="Calibri"/>
                  <w:sz w:val="20"/>
                  <w:szCs w:val="20"/>
                </w:rPr>
                <w:id w:val="-1327669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4AB4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sdtContent>
            </w:sdt>
            <w:r w:rsidR="00404AB4">
              <w:rPr>
                <w:rFonts w:cs="Calibri"/>
                <w:sz w:val="20"/>
                <w:szCs w:val="20"/>
              </w:rPr>
              <w:t>NIE</w:t>
            </w:r>
          </w:p>
        </w:tc>
      </w:tr>
      <w:tr w:rsidR="00404AB4" w14:paraId="5B0AF8D6" w14:textId="77777777" w:rsidTr="002D7A37">
        <w:trPr>
          <w:trHeight w:val="140"/>
        </w:trPr>
        <w:tc>
          <w:tcPr>
            <w:tcW w:w="4815" w:type="dxa"/>
            <w:gridSpan w:val="2"/>
            <w:shd w:val="pct10" w:color="auto" w:fill="auto"/>
            <w:vAlign w:val="center"/>
          </w:tcPr>
          <w:p w14:paraId="54660A2A" w14:textId="77777777" w:rsidR="00404AB4" w:rsidRDefault="00404AB4" w:rsidP="002D7A37">
            <w:pPr>
              <w:spacing w:after="12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49507D">
              <w:rPr>
                <w:rFonts w:cs="Calibri"/>
                <w:b/>
                <w:sz w:val="20"/>
                <w:szCs w:val="20"/>
                <w:u w:val="single"/>
              </w:rPr>
              <w:t>Dane osoby reprezentującej:</w:t>
            </w:r>
          </w:p>
        </w:tc>
        <w:tc>
          <w:tcPr>
            <w:tcW w:w="5528" w:type="dxa"/>
            <w:gridSpan w:val="2"/>
            <w:vAlign w:val="center"/>
          </w:tcPr>
          <w:p w14:paraId="69A0DB53" w14:textId="77777777" w:rsidR="00404AB4" w:rsidRDefault="00404AB4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404AB4" w14:paraId="51F50EBC" w14:textId="77777777" w:rsidTr="002D7A37">
        <w:tc>
          <w:tcPr>
            <w:tcW w:w="4815" w:type="dxa"/>
            <w:gridSpan w:val="2"/>
            <w:shd w:val="pct10" w:color="auto" w:fill="auto"/>
            <w:vAlign w:val="center"/>
          </w:tcPr>
          <w:p w14:paraId="4EF902FB" w14:textId="77777777" w:rsidR="00404AB4" w:rsidRPr="0020062A" w:rsidRDefault="00404AB4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20062A">
              <w:rPr>
                <w:rFonts w:cs="Calibri"/>
                <w:b/>
                <w:sz w:val="20"/>
                <w:szCs w:val="20"/>
              </w:rPr>
              <w:t>imię i nazwisko</w:t>
            </w:r>
            <w:r>
              <w:rPr>
                <w:rFonts w:cs="Calibri"/>
                <w:b/>
                <w:sz w:val="20"/>
                <w:szCs w:val="20"/>
              </w:rPr>
              <w:t>:</w:t>
            </w:r>
          </w:p>
        </w:tc>
        <w:tc>
          <w:tcPr>
            <w:tcW w:w="5528" w:type="dxa"/>
            <w:gridSpan w:val="2"/>
            <w:vAlign w:val="center"/>
          </w:tcPr>
          <w:p w14:paraId="41F43DD6" w14:textId="77777777" w:rsidR="00404AB4" w:rsidRDefault="00404AB4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404AB4" w14:paraId="59999AB1" w14:textId="77777777" w:rsidTr="002D7A37">
        <w:tc>
          <w:tcPr>
            <w:tcW w:w="4815" w:type="dxa"/>
            <w:gridSpan w:val="2"/>
            <w:shd w:val="pct10" w:color="auto" w:fill="auto"/>
            <w:vAlign w:val="center"/>
          </w:tcPr>
          <w:p w14:paraId="414333E3" w14:textId="77777777" w:rsidR="00404AB4" w:rsidRDefault="00404AB4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P</w:t>
            </w:r>
            <w:r w:rsidRPr="00BE68F3">
              <w:rPr>
                <w:rFonts w:cs="Calibri"/>
                <w:b/>
                <w:sz w:val="20"/>
                <w:szCs w:val="20"/>
              </w:rPr>
              <w:t xml:space="preserve">odstawa </w:t>
            </w:r>
            <w:r>
              <w:rPr>
                <w:rFonts w:cs="Calibri"/>
                <w:b/>
                <w:sz w:val="20"/>
                <w:szCs w:val="20"/>
              </w:rPr>
              <w:t xml:space="preserve">reprezentacji </w:t>
            </w:r>
            <w:r w:rsidRPr="003064C3">
              <w:rPr>
                <w:rFonts w:cs="Calibri"/>
                <w:sz w:val="20"/>
                <w:szCs w:val="20"/>
              </w:rPr>
              <w:t>- pełnomocnictwo, KRS, umowa spółki, inne):</w:t>
            </w:r>
          </w:p>
        </w:tc>
        <w:tc>
          <w:tcPr>
            <w:tcW w:w="5528" w:type="dxa"/>
            <w:gridSpan w:val="2"/>
            <w:vAlign w:val="center"/>
          </w:tcPr>
          <w:p w14:paraId="4A2A7364" w14:textId="77777777" w:rsidR="00404AB4" w:rsidRDefault="00404AB4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404AB4" w14:paraId="3A918EC0" w14:textId="77777777" w:rsidTr="002D7A37">
        <w:tc>
          <w:tcPr>
            <w:tcW w:w="4815" w:type="dxa"/>
            <w:gridSpan w:val="2"/>
            <w:shd w:val="pct10" w:color="auto" w:fill="auto"/>
            <w:vAlign w:val="center"/>
          </w:tcPr>
          <w:p w14:paraId="74D0708F" w14:textId="77777777" w:rsidR="00404AB4" w:rsidRPr="00775A56" w:rsidRDefault="00404AB4" w:rsidP="002D7A3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u w:val="single"/>
              </w:rPr>
            </w:pPr>
            <w:r w:rsidRPr="00775A56">
              <w:rPr>
                <w:rFonts w:cs="Calibri"/>
                <w:b/>
                <w:sz w:val="20"/>
                <w:szCs w:val="20"/>
                <w:u w:val="single"/>
              </w:rPr>
              <w:t>Osoba do kontaktu:</w:t>
            </w:r>
          </w:p>
        </w:tc>
        <w:tc>
          <w:tcPr>
            <w:tcW w:w="5528" w:type="dxa"/>
            <w:gridSpan w:val="2"/>
            <w:vAlign w:val="center"/>
          </w:tcPr>
          <w:p w14:paraId="7B7B0C3E" w14:textId="77777777" w:rsidR="00404AB4" w:rsidRDefault="00404AB4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404AB4" w14:paraId="3776F664" w14:textId="77777777" w:rsidTr="002D7A37">
        <w:tc>
          <w:tcPr>
            <w:tcW w:w="4815" w:type="dxa"/>
            <w:gridSpan w:val="2"/>
            <w:shd w:val="pct10" w:color="auto" w:fill="auto"/>
            <w:vAlign w:val="center"/>
          </w:tcPr>
          <w:p w14:paraId="7D1E28B3" w14:textId="77777777" w:rsidR="00404AB4" w:rsidRDefault="00404AB4" w:rsidP="002D7A37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Telefon:</w:t>
            </w:r>
          </w:p>
        </w:tc>
        <w:tc>
          <w:tcPr>
            <w:tcW w:w="5528" w:type="dxa"/>
            <w:gridSpan w:val="2"/>
            <w:vAlign w:val="center"/>
          </w:tcPr>
          <w:p w14:paraId="090C49C6" w14:textId="77777777" w:rsidR="00404AB4" w:rsidRDefault="00404AB4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404AB4" w14:paraId="0734224D" w14:textId="77777777" w:rsidTr="002D7A37">
        <w:tc>
          <w:tcPr>
            <w:tcW w:w="4815" w:type="dxa"/>
            <w:gridSpan w:val="2"/>
            <w:shd w:val="pct10" w:color="auto" w:fill="auto"/>
            <w:vAlign w:val="center"/>
          </w:tcPr>
          <w:p w14:paraId="69D71C6A" w14:textId="77777777" w:rsidR="00404AB4" w:rsidRDefault="00404AB4" w:rsidP="002D7A37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535850">
              <w:rPr>
                <w:rFonts w:cs="Calibri"/>
                <w:b/>
                <w:sz w:val="20"/>
                <w:szCs w:val="20"/>
              </w:rPr>
              <w:t>Adres poczty elektronicznej</w:t>
            </w:r>
            <w:r>
              <w:rPr>
                <w:rFonts w:cs="Calibri"/>
                <w:b/>
                <w:sz w:val="20"/>
                <w:szCs w:val="20"/>
              </w:rPr>
              <w:t>:</w:t>
            </w:r>
          </w:p>
        </w:tc>
        <w:tc>
          <w:tcPr>
            <w:tcW w:w="5528" w:type="dxa"/>
            <w:gridSpan w:val="2"/>
            <w:vAlign w:val="center"/>
          </w:tcPr>
          <w:p w14:paraId="7C69F049" w14:textId="77777777" w:rsidR="00404AB4" w:rsidRDefault="00404AB4" w:rsidP="002D7A37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404AB4" w14:paraId="1D7FFBA0" w14:textId="77777777" w:rsidTr="002D7A37">
        <w:tc>
          <w:tcPr>
            <w:tcW w:w="4815" w:type="dxa"/>
            <w:gridSpan w:val="2"/>
            <w:shd w:val="pct10" w:color="auto" w:fill="auto"/>
            <w:vAlign w:val="center"/>
          </w:tcPr>
          <w:p w14:paraId="76148829" w14:textId="77777777" w:rsidR="00404AB4" w:rsidRPr="00512C8F" w:rsidRDefault="00404AB4" w:rsidP="00404AB4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u w:val="single"/>
              </w:rPr>
            </w:pPr>
            <w:r w:rsidRPr="00512C8F">
              <w:rPr>
                <w:rFonts w:cs="Calibri"/>
                <w:b/>
                <w:sz w:val="20"/>
                <w:szCs w:val="20"/>
                <w:u w:val="single"/>
              </w:rPr>
              <w:t>Status Wykonawcy</w:t>
            </w:r>
            <w:r w:rsidRPr="00404AB4">
              <w:rPr>
                <w:rStyle w:val="Odwoanieprzypisukocowego"/>
                <w:b/>
              </w:rPr>
              <w:t>2</w:t>
            </w:r>
            <w:r w:rsidRPr="00512C8F">
              <w:rPr>
                <w:rFonts w:cs="Calibri"/>
                <w:b/>
                <w:sz w:val="20"/>
                <w:szCs w:val="20"/>
                <w:u w:val="single"/>
              </w:rPr>
              <w:t>:</w:t>
            </w:r>
          </w:p>
        </w:tc>
        <w:sdt>
          <w:sdtPr>
            <w:rPr>
              <w:rFonts w:cs="Calibri"/>
              <w:b/>
              <w:sz w:val="20"/>
              <w:szCs w:val="20"/>
            </w:rPr>
            <w:id w:val="555202432"/>
            <w:placeholder>
              <w:docPart w:val="ACEE0BBE8A3E42BB84E4A2043FB4CAC9"/>
            </w:placeholder>
            <w:showingPlcHdr/>
            <w:comboBox>
              <w:listItem w:value="Wybierz element."/>
              <w:listItem w:displayText="Mikroprzedsziębiorstwo" w:value="Mikroprzedsziębiorstwo"/>
              <w:listItem w:displayText="Małe przedsiębiorstwo" w:value="Małe przedsiębiorstwo"/>
              <w:listItem w:displayText="Średnie przedsiębiorstwo" w:value="Średnie przedsiębiorstwo"/>
              <w:listItem w:displayText="Jednoosobowa działalność gospodarcza" w:value="Jednoosobowa działalność gospodarcza"/>
              <w:listItem w:displayText="Osoba fizyczna nieprowadząca dział. gospodarczej" w:value="Osoba fizyczna nieprowadząca dział. gospodarczej"/>
              <w:listItem w:displayText="Inny rodzaj" w:value="Inny rodzaj"/>
            </w:comboBox>
          </w:sdtPr>
          <w:sdtEndPr/>
          <w:sdtContent>
            <w:tc>
              <w:tcPr>
                <w:tcW w:w="5528" w:type="dxa"/>
                <w:gridSpan w:val="2"/>
                <w:vAlign w:val="center"/>
              </w:tcPr>
              <w:p w14:paraId="0CB882D6" w14:textId="77777777" w:rsidR="00404AB4" w:rsidRDefault="00404AB4" w:rsidP="002D7A37">
                <w:pPr>
                  <w:spacing w:after="12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  <w:r w:rsidRPr="0063194D">
                  <w:rPr>
                    <w:rStyle w:val="Tekstzastpczy"/>
                  </w:rPr>
                  <w:t>Wybierz element.</w:t>
                </w:r>
              </w:p>
            </w:tc>
          </w:sdtContent>
        </w:sdt>
      </w:tr>
    </w:tbl>
    <w:p w14:paraId="51E4DF39" w14:textId="77777777" w:rsidR="007F4847" w:rsidRPr="00E55E04" w:rsidRDefault="00E55E04" w:rsidP="00E55E04">
      <w:pPr>
        <w:pStyle w:val="Akapitzlist"/>
        <w:numPr>
          <w:ilvl w:val="0"/>
          <w:numId w:val="30"/>
        </w:numPr>
        <w:spacing w:before="120" w:after="120" w:line="240" w:lineRule="auto"/>
        <w:ind w:left="1066" w:hanging="357"/>
        <w:contextualSpacing w:val="0"/>
        <w:jc w:val="both"/>
        <w:rPr>
          <w:rFonts w:cs="Calibri"/>
          <w:b/>
        </w:rPr>
      </w:pPr>
      <w:r w:rsidRPr="00564265">
        <w:rPr>
          <w:rFonts w:cs="Calibri"/>
          <w:b/>
        </w:rPr>
        <w:t>WYKONAWCA</w:t>
      </w:r>
      <w:r>
        <w:rPr>
          <w:rFonts w:cs="Calibri"/>
          <w:b/>
        </w:rPr>
        <w:t xml:space="preserve"> nr 3 </w:t>
      </w:r>
      <w:r w:rsidRPr="00AF3B9A">
        <w:rPr>
          <w:rFonts w:cs="Calibri"/>
          <w:bCs/>
        </w:rPr>
        <w:t>(</w:t>
      </w:r>
      <w:r w:rsidRPr="00AF40D0">
        <w:rPr>
          <w:rFonts w:cs="Calibri"/>
        </w:rPr>
        <w:t>powielić</w:t>
      </w:r>
      <w:r>
        <w:rPr>
          <w:rFonts w:cs="Calibri"/>
        </w:rPr>
        <w:t xml:space="preserve"> </w:t>
      </w:r>
      <w:r w:rsidR="008622B0">
        <w:rPr>
          <w:rFonts w:cs="Calibri"/>
        </w:rPr>
        <w:t>punkt z powyższą tabelą</w:t>
      </w:r>
      <w:r w:rsidRPr="00AF40D0">
        <w:rPr>
          <w:rFonts w:cs="Calibri"/>
        </w:rPr>
        <w:t xml:space="preserve"> lub usunąć w zależności od potrzeby):</w:t>
      </w:r>
    </w:p>
    <w:p w14:paraId="54546D17" w14:textId="77777777" w:rsidR="00E55E04" w:rsidRPr="00E55E04" w:rsidRDefault="00E55E04" w:rsidP="00E55E04">
      <w:pPr>
        <w:spacing w:before="120" w:after="120" w:line="240" w:lineRule="auto"/>
        <w:jc w:val="both"/>
        <w:rPr>
          <w:rFonts w:cs="Calibri"/>
          <w:b/>
        </w:rPr>
      </w:pPr>
    </w:p>
    <w:p w14:paraId="45E9EDF6" w14:textId="77777777" w:rsidR="00E85036" w:rsidRPr="00EB534B" w:rsidRDefault="00E85036" w:rsidP="00EB534B">
      <w:pPr>
        <w:pStyle w:val="Akapitzlist"/>
        <w:numPr>
          <w:ilvl w:val="0"/>
          <w:numId w:val="28"/>
        </w:numPr>
        <w:spacing w:before="120" w:after="120" w:line="240" w:lineRule="auto"/>
        <w:ind w:left="714" w:hanging="357"/>
        <w:contextualSpacing w:val="0"/>
        <w:jc w:val="both"/>
        <w:rPr>
          <w:rFonts w:cs="Calibri"/>
          <w:b/>
        </w:rPr>
      </w:pPr>
      <w:r w:rsidRPr="00EB534B">
        <w:rPr>
          <w:rFonts w:cs="Calibri"/>
          <w:b/>
          <w:u w:val="single"/>
        </w:rPr>
        <w:t>PODWYKONAWCA</w:t>
      </w:r>
      <w:r w:rsidRPr="00EB534B">
        <w:rPr>
          <w:rFonts w:cs="Calibri"/>
          <w:b/>
        </w:rPr>
        <w:t xml:space="preserve"> (jeśli dotyczy): </w:t>
      </w:r>
    </w:p>
    <w:p w14:paraId="3A5AD1B5" w14:textId="77777777" w:rsidR="00E85036" w:rsidRPr="00E85036" w:rsidRDefault="00E85036" w:rsidP="00E85036">
      <w:pPr>
        <w:spacing w:after="120" w:line="240" w:lineRule="auto"/>
        <w:ind w:left="357"/>
        <w:jc w:val="both"/>
        <w:rPr>
          <w:rFonts w:cs="Calibri"/>
          <w:b/>
        </w:rPr>
      </w:pPr>
      <w:r w:rsidRPr="00E85036">
        <w:rPr>
          <w:rFonts w:cs="Calibri"/>
        </w:rPr>
        <w:t xml:space="preserve">Czy wykonawca zamierza powierzyć wykonanie części zamówienia Podwykonawcy? </w:t>
      </w:r>
      <w:sdt>
        <w:sdtPr>
          <w:rPr>
            <w:rFonts w:ascii="MS Gothic" w:eastAsia="MS Gothic" w:hAnsi="MS Gothic" w:cs="Calibri"/>
            <w:b/>
            <w:sz w:val="20"/>
            <w:szCs w:val="20"/>
          </w:rPr>
          <w:id w:val="-644663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85036">
            <w:rPr>
              <w:rFonts w:ascii="MS Gothic" w:eastAsia="MS Gothic" w:hAnsi="MS Gothic" w:cs="Calibri" w:hint="eastAsia"/>
              <w:b/>
              <w:sz w:val="20"/>
              <w:szCs w:val="20"/>
            </w:rPr>
            <w:t>☐</w:t>
          </w:r>
        </w:sdtContent>
      </w:sdt>
      <w:r w:rsidRPr="00E85036">
        <w:rPr>
          <w:rFonts w:cs="Calibri"/>
          <w:b/>
          <w:sz w:val="20"/>
          <w:szCs w:val="20"/>
        </w:rPr>
        <w:t xml:space="preserve">TAK    </w:t>
      </w:r>
      <w:sdt>
        <w:sdtPr>
          <w:rPr>
            <w:rFonts w:ascii="MS Gothic" w:eastAsia="MS Gothic" w:hAnsi="MS Gothic" w:cs="Calibri"/>
            <w:b/>
            <w:sz w:val="20"/>
            <w:szCs w:val="20"/>
          </w:rPr>
          <w:id w:val="13489957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85036">
            <w:rPr>
              <w:rFonts w:ascii="MS Gothic" w:eastAsia="MS Gothic" w:hAnsi="MS Gothic" w:cs="Calibri" w:hint="eastAsia"/>
              <w:b/>
              <w:sz w:val="20"/>
              <w:szCs w:val="20"/>
            </w:rPr>
            <w:t>☐</w:t>
          </w:r>
        </w:sdtContent>
      </w:sdt>
      <w:r w:rsidRPr="00E85036">
        <w:rPr>
          <w:rFonts w:cs="Calibri"/>
          <w:b/>
          <w:sz w:val="20"/>
          <w:szCs w:val="20"/>
        </w:rPr>
        <w:t>NIE,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674"/>
        <w:gridCol w:w="5782"/>
      </w:tblGrid>
      <w:tr w:rsidR="00E85036" w14:paraId="4641F8B1" w14:textId="77777777" w:rsidTr="00E85036">
        <w:tc>
          <w:tcPr>
            <w:tcW w:w="2235" w:type="pct"/>
            <w:shd w:val="pct10" w:color="auto" w:fill="auto"/>
          </w:tcPr>
          <w:p w14:paraId="492BD057" w14:textId="77777777" w:rsidR="00E85036" w:rsidRDefault="00E85036" w:rsidP="00E85036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Nazwa wykonawcy (jeśli jest znany):</w:t>
            </w:r>
          </w:p>
        </w:tc>
        <w:tc>
          <w:tcPr>
            <w:tcW w:w="2765" w:type="pct"/>
          </w:tcPr>
          <w:p w14:paraId="30E46D4D" w14:textId="77777777" w:rsidR="00E85036" w:rsidRDefault="00E85036" w:rsidP="00E85036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cs="Calibri"/>
                <w:b/>
              </w:rPr>
            </w:pPr>
          </w:p>
        </w:tc>
      </w:tr>
      <w:tr w:rsidR="00E85036" w14:paraId="2D0470A9" w14:textId="77777777" w:rsidTr="00E85036">
        <w:tc>
          <w:tcPr>
            <w:tcW w:w="2235" w:type="pct"/>
            <w:shd w:val="pct10" w:color="auto" w:fill="auto"/>
          </w:tcPr>
          <w:p w14:paraId="6BEE7058" w14:textId="77777777" w:rsidR="00E85036" w:rsidRDefault="00E85036" w:rsidP="00E85036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Zakres zamówienia, który wykonawca zamierza powierzyć podwykonawcy:</w:t>
            </w:r>
          </w:p>
        </w:tc>
        <w:tc>
          <w:tcPr>
            <w:tcW w:w="2765" w:type="pct"/>
          </w:tcPr>
          <w:p w14:paraId="3558DC33" w14:textId="77777777" w:rsidR="00E85036" w:rsidRDefault="00E85036" w:rsidP="00E85036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cs="Calibri"/>
                <w:b/>
              </w:rPr>
            </w:pPr>
          </w:p>
        </w:tc>
      </w:tr>
    </w:tbl>
    <w:p w14:paraId="1E62DEF6" w14:textId="77777777" w:rsidR="003064C3" w:rsidRPr="00EB534B" w:rsidRDefault="00502BD5" w:rsidP="00EB534B">
      <w:pPr>
        <w:pStyle w:val="Akapitzlist"/>
        <w:numPr>
          <w:ilvl w:val="0"/>
          <w:numId w:val="28"/>
        </w:numPr>
        <w:spacing w:before="120" w:after="120" w:line="240" w:lineRule="auto"/>
        <w:ind w:left="714" w:hanging="357"/>
        <w:contextualSpacing w:val="0"/>
        <w:jc w:val="both"/>
        <w:rPr>
          <w:rFonts w:cs="Calibri"/>
          <w:b/>
          <w:u w:val="single"/>
        </w:rPr>
      </w:pPr>
      <w:r w:rsidRPr="00EB534B">
        <w:rPr>
          <w:rFonts w:cs="Calibri"/>
          <w:b/>
          <w:u w:val="single"/>
        </w:rPr>
        <w:t>INFORMACJE DOTYCZĄCE OFERTY</w:t>
      </w:r>
      <w:r w:rsidR="003064C3" w:rsidRPr="00EB534B">
        <w:rPr>
          <w:rFonts w:cs="Calibri"/>
          <w:b/>
          <w:u w:val="single"/>
        </w:rPr>
        <w:t>:</w:t>
      </w:r>
    </w:p>
    <w:p w14:paraId="5210357E" w14:textId="77777777" w:rsidR="000B6C80" w:rsidRPr="00E85036" w:rsidRDefault="0001257E" w:rsidP="00E85036">
      <w:pPr>
        <w:pStyle w:val="Akapitzlist"/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 xml:space="preserve">Czy </w:t>
      </w:r>
      <w:r w:rsidR="000B6C80" w:rsidRPr="000B6C80">
        <w:rPr>
          <w:rFonts w:eastAsia="Times New Roman" w:cs="Calibri"/>
        </w:rPr>
        <w:t xml:space="preserve">Wykonawca załącza do oferty </w:t>
      </w:r>
      <w:r w:rsidR="00AF40D0" w:rsidRPr="00AF40D0">
        <w:rPr>
          <w:rFonts w:eastAsia="Times New Roman" w:cs="Calibri"/>
          <w:b/>
          <w:i/>
        </w:rPr>
        <w:t xml:space="preserve">Oświadczenie w trybie art. 117 ustawy </w:t>
      </w:r>
      <w:proofErr w:type="spellStart"/>
      <w:r w:rsidR="00AF40D0" w:rsidRPr="00AF40D0">
        <w:rPr>
          <w:rFonts w:eastAsia="Times New Roman" w:cs="Calibri"/>
          <w:b/>
          <w:i/>
        </w:rPr>
        <w:t>Pzp</w:t>
      </w:r>
      <w:proofErr w:type="spellEnd"/>
      <w:r w:rsidR="000B6C80" w:rsidRPr="000B6C80">
        <w:rPr>
          <w:rFonts w:eastAsia="Times New Roman" w:cs="Calibri"/>
        </w:rPr>
        <w:t>, z którego wynika, które roboty budowlane, dostawy lub</w:t>
      </w:r>
      <w:r w:rsidR="00E85036">
        <w:rPr>
          <w:rFonts w:eastAsia="Times New Roman" w:cs="Calibri"/>
        </w:rPr>
        <w:t xml:space="preserve"> </w:t>
      </w:r>
      <w:r w:rsidR="000B6C80" w:rsidRPr="00E85036">
        <w:rPr>
          <w:rFonts w:eastAsia="Times New Roman" w:cs="Calibri"/>
        </w:rPr>
        <w:t>usługi wykonają poszczególni wykonawcy</w:t>
      </w:r>
      <w:r>
        <w:rPr>
          <w:rFonts w:eastAsia="Times New Roman" w:cs="Calibri"/>
        </w:rPr>
        <w:t>?</w:t>
      </w:r>
      <w:r w:rsidR="000B6C80" w:rsidRPr="00E85036">
        <w:rPr>
          <w:rFonts w:eastAsia="Times New Roman" w:cs="Calibri"/>
        </w:rPr>
        <w:t xml:space="preserve">: </w:t>
      </w:r>
      <w:sdt>
        <w:sdtPr>
          <w:rPr>
            <w:rFonts w:ascii="MS Gothic" w:eastAsia="MS Gothic" w:hAnsi="MS Gothic" w:cs="Calibri"/>
            <w:b/>
            <w:sz w:val="20"/>
            <w:szCs w:val="20"/>
          </w:rPr>
          <w:id w:val="507803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6C80" w:rsidRPr="00E85036">
            <w:rPr>
              <w:rFonts w:ascii="MS Gothic" w:eastAsia="MS Gothic" w:hAnsi="MS Gothic" w:cs="Calibri" w:hint="eastAsia"/>
              <w:b/>
              <w:sz w:val="20"/>
              <w:szCs w:val="20"/>
            </w:rPr>
            <w:t>☐</w:t>
          </w:r>
        </w:sdtContent>
      </w:sdt>
      <w:r w:rsidR="000B6C80" w:rsidRPr="00E85036">
        <w:rPr>
          <w:rFonts w:cs="Calibri"/>
          <w:b/>
          <w:sz w:val="20"/>
          <w:szCs w:val="20"/>
        </w:rPr>
        <w:t xml:space="preserve">TAK    </w:t>
      </w:r>
      <w:sdt>
        <w:sdtPr>
          <w:rPr>
            <w:rFonts w:ascii="MS Gothic" w:eastAsia="MS Gothic" w:hAnsi="MS Gothic" w:cs="Calibri"/>
            <w:b/>
            <w:sz w:val="20"/>
            <w:szCs w:val="20"/>
          </w:rPr>
          <w:id w:val="-15496092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6C80" w:rsidRPr="00E85036">
            <w:rPr>
              <w:rFonts w:ascii="MS Gothic" w:eastAsia="MS Gothic" w:hAnsi="MS Gothic" w:cs="Calibri" w:hint="eastAsia"/>
              <w:b/>
              <w:sz w:val="20"/>
              <w:szCs w:val="20"/>
            </w:rPr>
            <w:t>☐</w:t>
          </w:r>
        </w:sdtContent>
      </w:sdt>
      <w:r w:rsidR="000B6C80" w:rsidRPr="00E85036">
        <w:rPr>
          <w:rFonts w:cs="Calibri"/>
          <w:b/>
          <w:sz w:val="20"/>
          <w:szCs w:val="20"/>
        </w:rPr>
        <w:t>NIE,</w:t>
      </w:r>
    </w:p>
    <w:p w14:paraId="52E11078" w14:textId="5C0FC311" w:rsidR="002D7A37" w:rsidRPr="00502BD5" w:rsidRDefault="002D7A37" w:rsidP="00AF40D0">
      <w:pPr>
        <w:pStyle w:val="Akapitzlist"/>
        <w:numPr>
          <w:ilvl w:val="0"/>
          <w:numId w:val="33"/>
        </w:numPr>
        <w:suppressAutoHyphens w:val="0"/>
        <w:autoSpaceDE w:val="0"/>
        <w:autoSpaceDN w:val="0"/>
        <w:adjustRightInd w:val="0"/>
        <w:spacing w:before="120" w:after="120" w:line="240" w:lineRule="auto"/>
        <w:ind w:left="357" w:hanging="357"/>
        <w:contextualSpacing w:val="0"/>
        <w:jc w:val="both"/>
        <w:rPr>
          <w:rFonts w:asciiTheme="minorHAnsi" w:hAnsiTheme="minorHAnsi" w:cstheme="minorHAnsi"/>
          <w:b/>
        </w:rPr>
      </w:pPr>
      <w:r w:rsidRPr="002D7A37">
        <w:rPr>
          <w:rFonts w:asciiTheme="minorHAnsi" w:hAnsiTheme="minorHAnsi" w:cstheme="minorHAnsi"/>
        </w:rPr>
        <w:t>Czy Wykonawca w celu wykazania spełnienia warunków udziału w postępowaniu polega na zasobach innych podmiotów</w:t>
      </w:r>
      <w:r w:rsidRPr="00E85036">
        <w:rPr>
          <w:rFonts w:asciiTheme="minorHAnsi" w:hAnsiTheme="minorHAnsi" w:cstheme="minorHAnsi"/>
        </w:rPr>
        <w:t>?</w:t>
      </w:r>
      <w:r w:rsidRPr="002D7A37">
        <w:rPr>
          <w:rFonts w:asciiTheme="minorHAnsi" w:hAnsiTheme="minorHAnsi" w:cstheme="minorHAnsi"/>
          <w:b/>
        </w:rPr>
        <w:t xml:space="preserve"> </w:t>
      </w:r>
      <w:sdt>
        <w:sdtPr>
          <w:rPr>
            <w:rFonts w:asciiTheme="minorHAnsi" w:hAnsiTheme="minorHAnsi" w:cstheme="minorHAnsi"/>
            <w:b/>
          </w:rPr>
          <w:id w:val="-8296745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D7A37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2D7A37">
        <w:rPr>
          <w:rFonts w:asciiTheme="minorHAnsi" w:hAnsiTheme="minorHAnsi" w:cstheme="minorHAnsi"/>
          <w:b/>
        </w:rPr>
        <w:t xml:space="preserve">TAK  </w:t>
      </w:r>
      <w:sdt>
        <w:sdtPr>
          <w:rPr>
            <w:rFonts w:asciiTheme="minorHAnsi" w:hAnsiTheme="minorHAnsi" w:cstheme="minorHAnsi"/>
            <w:b/>
          </w:rPr>
          <w:id w:val="8636436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D7A37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2D7A37">
        <w:rPr>
          <w:rFonts w:asciiTheme="minorHAnsi" w:hAnsiTheme="minorHAnsi" w:cstheme="minorHAnsi"/>
          <w:b/>
        </w:rPr>
        <w:t xml:space="preserve">NIE, </w:t>
      </w:r>
      <w:r w:rsidRPr="002D7A37">
        <w:rPr>
          <w:rFonts w:asciiTheme="minorHAnsi" w:hAnsiTheme="minorHAnsi" w:cstheme="minorHAnsi"/>
        </w:rPr>
        <w:t xml:space="preserve">W przypadku odpowiedzi TAK – obowiązek załączenia </w:t>
      </w:r>
      <w:r w:rsidRPr="00E85036">
        <w:rPr>
          <w:rFonts w:asciiTheme="minorHAnsi" w:hAnsiTheme="minorHAnsi" w:cstheme="minorHAnsi"/>
          <w:b/>
          <w:i/>
        </w:rPr>
        <w:t xml:space="preserve">Oświadczenia </w:t>
      </w:r>
      <w:r w:rsidRPr="00E85036">
        <w:rPr>
          <w:rFonts w:asciiTheme="minorHAnsi" w:hAnsiTheme="minorHAnsi" w:cstheme="minorHAnsi"/>
          <w:b/>
          <w:i/>
        </w:rPr>
        <w:br/>
        <w:t>o udostępnieniu zasobów</w:t>
      </w:r>
      <w:r w:rsidRPr="002D7A37">
        <w:rPr>
          <w:rFonts w:asciiTheme="minorHAnsi" w:hAnsiTheme="minorHAnsi" w:cstheme="minorHAnsi"/>
        </w:rPr>
        <w:t xml:space="preserve"> </w:t>
      </w:r>
      <w:r w:rsidR="00417A49" w:rsidRPr="0001257E">
        <w:rPr>
          <w:rFonts w:asciiTheme="minorHAnsi" w:hAnsiTheme="minorHAnsi" w:cstheme="minorHAnsi"/>
          <w:b/>
        </w:rPr>
        <w:t xml:space="preserve">w trybie art. 118 ustawy </w:t>
      </w:r>
      <w:proofErr w:type="spellStart"/>
      <w:r w:rsidR="00417A49" w:rsidRPr="0001257E">
        <w:rPr>
          <w:rFonts w:asciiTheme="minorHAnsi" w:hAnsiTheme="minorHAnsi" w:cstheme="minorHAnsi"/>
          <w:b/>
        </w:rPr>
        <w:t>Pzp</w:t>
      </w:r>
      <w:proofErr w:type="spellEnd"/>
      <w:r w:rsidR="00FF5E58">
        <w:rPr>
          <w:rFonts w:asciiTheme="minorHAnsi" w:hAnsiTheme="minorHAnsi" w:cstheme="minorHAnsi"/>
          <w:b/>
        </w:rPr>
        <w:t xml:space="preserve"> </w:t>
      </w:r>
      <w:r w:rsidRPr="002D7A37">
        <w:rPr>
          <w:rFonts w:asciiTheme="minorHAnsi" w:hAnsiTheme="minorHAnsi" w:cstheme="minorHAnsi"/>
        </w:rPr>
        <w:t>(zgodnego z wzorem załącznika do SWZ).</w:t>
      </w:r>
    </w:p>
    <w:p w14:paraId="1F41A270" w14:textId="77777777" w:rsidR="000B6C80" w:rsidRPr="00502BD5" w:rsidRDefault="000B6C80" w:rsidP="00502BD5">
      <w:pPr>
        <w:pStyle w:val="Akapitzlist"/>
        <w:numPr>
          <w:ilvl w:val="0"/>
          <w:numId w:val="33"/>
        </w:numPr>
        <w:suppressAutoHyphens w:val="0"/>
        <w:autoSpaceDE w:val="0"/>
        <w:autoSpaceDN w:val="0"/>
        <w:adjustRightInd w:val="0"/>
        <w:spacing w:before="120" w:after="120" w:line="240" w:lineRule="auto"/>
        <w:ind w:left="357" w:hanging="357"/>
        <w:contextualSpacing w:val="0"/>
        <w:jc w:val="both"/>
        <w:rPr>
          <w:rFonts w:asciiTheme="minorHAnsi" w:hAnsiTheme="minorHAnsi" w:cstheme="minorHAnsi"/>
          <w:b/>
        </w:rPr>
      </w:pPr>
      <w:r w:rsidRPr="00502BD5">
        <w:rPr>
          <w:rFonts w:eastAsia="Times New Roman" w:cs="Calibri"/>
        </w:rPr>
        <w:t>Adresy bezpłatnych i ogólnodostępnych baz danych, w szczególności rejestrów publicznych w rozumieniu</w:t>
      </w:r>
      <w:r w:rsidR="00502BD5">
        <w:rPr>
          <w:rFonts w:eastAsia="Times New Roman" w:cs="Calibri"/>
        </w:rPr>
        <w:t xml:space="preserve"> </w:t>
      </w:r>
      <w:r w:rsidRPr="00502BD5">
        <w:rPr>
          <w:rFonts w:eastAsia="Times New Roman" w:cs="Calibri"/>
        </w:rPr>
        <w:t xml:space="preserve">ustawy z dnia 17 lutego 2005r. o informatyzacji działalności podmiotów realizujących zadania publiczne </w:t>
      </w:r>
      <w:r w:rsidRPr="00502BD5">
        <w:rPr>
          <w:rFonts w:eastAsia="Times New Roman" w:cs="Calibri"/>
        </w:rPr>
        <w:br/>
        <w:t xml:space="preserve">(tj. Dz. U. z 2020 r. poz. 346 </w:t>
      </w:r>
      <w:r w:rsidR="00502BD5">
        <w:rPr>
          <w:rFonts w:eastAsia="Times New Roman" w:cs="Calibri"/>
        </w:rPr>
        <w:t>ze</w:t>
      </w:r>
      <w:r w:rsidRPr="00502BD5">
        <w:rPr>
          <w:rFonts w:eastAsia="Times New Roman" w:cs="Calibri"/>
        </w:rPr>
        <w:t xml:space="preserve"> zm.), gdzie można uzyskać oświadczenia lub inne dokumenty dotyczące</w:t>
      </w:r>
      <w:r w:rsidR="00502BD5" w:rsidRPr="00502BD5">
        <w:rPr>
          <w:rFonts w:eastAsia="Times New Roman" w:cs="Calibri"/>
        </w:rPr>
        <w:t xml:space="preserve"> </w:t>
      </w:r>
      <w:r w:rsidRPr="00502BD5">
        <w:rPr>
          <w:rFonts w:eastAsia="Times New Roman" w:cs="Calibri"/>
        </w:rPr>
        <w:t>wykonawcy:</w:t>
      </w:r>
    </w:p>
    <w:tbl>
      <w:tblPr>
        <w:tblStyle w:val="Tabela-Siatka"/>
        <w:tblW w:w="4916" w:type="pct"/>
        <w:tblLook w:val="04A0" w:firstRow="1" w:lastRow="0" w:firstColumn="1" w:lastColumn="0" w:noHBand="0" w:noVBand="1"/>
      </w:tblPr>
      <w:tblGrid>
        <w:gridCol w:w="1411"/>
        <w:gridCol w:w="5873"/>
        <w:gridCol w:w="1499"/>
        <w:gridCol w:w="1497"/>
      </w:tblGrid>
      <w:tr w:rsidR="00502BD5" w:rsidRPr="00502BD5" w14:paraId="53172C82" w14:textId="77777777" w:rsidTr="00502BD5">
        <w:tc>
          <w:tcPr>
            <w:tcW w:w="687" w:type="pct"/>
            <w:shd w:val="pct10" w:color="auto" w:fill="auto"/>
          </w:tcPr>
          <w:p w14:paraId="34016A2C" w14:textId="77777777" w:rsidR="00502BD5" w:rsidRPr="00502BD5" w:rsidRDefault="00502BD5" w:rsidP="000B6C80">
            <w:pPr>
              <w:spacing w:after="120" w:line="240" w:lineRule="auto"/>
              <w:jc w:val="both"/>
              <w:rPr>
                <w:rFonts w:eastAsia="Times New Roman" w:cs="Calibri"/>
                <w:b/>
              </w:rPr>
            </w:pPr>
            <w:r w:rsidRPr="00502BD5">
              <w:rPr>
                <w:rFonts w:eastAsia="Times New Roman" w:cs="Calibri"/>
                <w:b/>
              </w:rPr>
              <w:t>Nazwa bazy</w:t>
            </w:r>
          </w:p>
        </w:tc>
        <w:tc>
          <w:tcPr>
            <w:tcW w:w="2856" w:type="pct"/>
            <w:shd w:val="pct10" w:color="auto" w:fill="auto"/>
          </w:tcPr>
          <w:p w14:paraId="3552D867" w14:textId="77777777" w:rsidR="00502BD5" w:rsidRPr="00502BD5" w:rsidRDefault="00502BD5" w:rsidP="00502BD5">
            <w:pPr>
              <w:spacing w:after="120" w:line="240" w:lineRule="auto"/>
              <w:jc w:val="both"/>
              <w:rPr>
                <w:rFonts w:eastAsia="Times New Roman" w:cs="Calibri"/>
                <w:b/>
              </w:rPr>
            </w:pPr>
            <w:r w:rsidRPr="00502BD5">
              <w:rPr>
                <w:rFonts w:eastAsia="Times New Roman" w:cs="Calibri"/>
                <w:b/>
              </w:rPr>
              <w:t xml:space="preserve">Adres </w:t>
            </w:r>
            <w:r>
              <w:rPr>
                <w:rFonts w:eastAsia="Times New Roman" w:cs="Calibri"/>
                <w:b/>
              </w:rPr>
              <w:t>URL</w:t>
            </w:r>
          </w:p>
        </w:tc>
        <w:tc>
          <w:tcPr>
            <w:tcW w:w="729" w:type="pct"/>
            <w:shd w:val="pct10" w:color="auto" w:fill="auto"/>
          </w:tcPr>
          <w:p w14:paraId="4644A6A8" w14:textId="77777777" w:rsidR="00502BD5" w:rsidRPr="00502BD5" w:rsidRDefault="00502BD5" w:rsidP="000B6C80">
            <w:pPr>
              <w:spacing w:after="120" w:line="240" w:lineRule="auto"/>
              <w:jc w:val="both"/>
              <w:rPr>
                <w:rFonts w:eastAsia="Times New Roman" w:cs="Calibri"/>
                <w:b/>
              </w:rPr>
            </w:pPr>
            <w:r w:rsidRPr="00502BD5">
              <w:rPr>
                <w:rFonts w:eastAsia="Times New Roman" w:cs="Calibri"/>
                <w:b/>
              </w:rPr>
              <w:t>Deklaracja Wykonawcy</w:t>
            </w:r>
          </w:p>
        </w:tc>
        <w:tc>
          <w:tcPr>
            <w:tcW w:w="729" w:type="pct"/>
            <w:shd w:val="pct10" w:color="auto" w:fill="auto"/>
          </w:tcPr>
          <w:p w14:paraId="52BA608F" w14:textId="77777777" w:rsidR="00502BD5" w:rsidRPr="00502BD5" w:rsidRDefault="00502BD5" w:rsidP="000B6C80">
            <w:pPr>
              <w:spacing w:after="120" w:line="240" w:lineRule="auto"/>
              <w:jc w:val="both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Rodzaj dokumentu:</w:t>
            </w:r>
          </w:p>
        </w:tc>
      </w:tr>
      <w:tr w:rsidR="00502BD5" w14:paraId="717D79FC" w14:textId="77777777" w:rsidTr="00502BD5">
        <w:tc>
          <w:tcPr>
            <w:tcW w:w="687" w:type="pct"/>
          </w:tcPr>
          <w:p w14:paraId="3B1359E8" w14:textId="77777777" w:rsidR="00502BD5" w:rsidRDefault="00502BD5" w:rsidP="000B6C80">
            <w:pPr>
              <w:spacing w:after="120" w:line="240" w:lineRule="auto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EKRS</w:t>
            </w:r>
          </w:p>
        </w:tc>
        <w:tc>
          <w:tcPr>
            <w:tcW w:w="2856" w:type="pct"/>
          </w:tcPr>
          <w:p w14:paraId="706CFB96" w14:textId="77777777" w:rsidR="00502BD5" w:rsidRDefault="00E8459A" w:rsidP="000B6C80">
            <w:pPr>
              <w:spacing w:after="120" w:line="240" w:lineRule="auto"/>
              <w:jc w:val="both"/>
              <w:rPr>
                <w:rFonts w:eastAsia="Times New Roman" w:cs="Calibri"/>
              </w:rPr>
            </w:pPr>
            <w:hyperlink r:id="rId10" w:history="1">
              <w:r w:rsidR="00502BD5" w:rsidRPr="002D7A37">
                <w:rPr>
                  <w:rStyle w:val="Hipercze"/>
                  <w:rFonts w:eastAsia="Times New Roman" w:cs="Calibri"/>
                </w:rPr>
                <w:t>https://wyszukiwarka-krs.ms.gov.pl/</w:t>
              </w:r>
            </w:hyperlink>
            <w:r w:rsidR="00502BD5">
              <w:rPr>
                <w:rFonts w:eastAsia="Times New Roman" w:cs="Calibri"/>
              </w:rPr>
              <w:t xml:space="preserve"> </w:t>
            </w:r>
          </w:p>
        </w:tc>
        <w:tc>
          <w:tcPr>
            <w:tcW w:w="729" w:type="pct"/>
          </w:tcPr>
          <w:p w14:paraId="1FFC8F52" w14:textId="77777777" w:rsidR="00502BD5" w:rsidRDefault="00E8459A" w:rsidP="000B6C80">
            <w:pPr>
              <w:spacing w:after="120" w:line="240" w:lineRule="auto"/>
              <w:jc w:val="both"/>
              <w:rPr>
                <w:rFonts w:eastAsia="Times New Roman" w:cs="Calibri"/>
              </w:rPr>
            </w:pPr>
            <w:sdt>
              <w:sdtPr>
                <w:rPr>
                  <w:rFonts w:cs="Calibri"/>
                  <w:b/>
                  <w:sz w:val="20"/>
                  <w:szCs w:val="20"/>
                </w:rPr>
                <w:id w:val="97472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2BD5" w:rsidRPr="0089477B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502BD5" w:rsidRPr="0089477B">
              <w:rPr>
                <w:rFonts w:cs="Calibri"/>
                <w:b/>
                <w:sz w:val="20"/>
                <w:szCs w:val="20"/>
              </w:rPr>
              <w:t xml:space="preserve">TAK    </w:t>
            </w:r>
            <w:sdt>
              <w:sdtPr>
                <w:rPr>
                  <w:rFonts w:cs="Calibri"/>
                  <w:b/>
                  <w:sz w:val="20"/>
                  <w:szCs w:val="20"/>
                </w:rPr>
                <w:id w:val="2138293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2BD5" w:rsidRPr="0089477B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502BD5" w:rsidRPr="0089477B">
              <w:rPr>
                <w:rFonts w:cs="Calibri"/>
                <w:b/>
                <w:sz w:val="20"/>
                <w:szCs w:val="20"/>
              </w:rPr>
              <w:t>NIE,</w:t>
            </w:r>
          </w:p>
        </w:tc>
        <w:tc>
          <w:tcPr>
            <w:tcW w:w="729" w:type="pct"/>
          </w:tcPr>
          <w:p w14:paraId="371310EF" w14:textId="77777777" w:rsidR="00502BD5" w:rsidRPr="0089477B" w:rsidRDefault="00502BD5" w:rsidP="000B6C80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502BD5" w14:paraId="0421BC54" w14:textId="77777777" w:rsidTr="00502BD5">
        <w:tc>
          <w:tcPr>
            <w:tcW w:w="687" w:type="pct"/>
          </w:tcPr>
          <w:p w14:paraId="75BDBE97" w14:textId="77777777" w:rsidR="00502BD5" w:rsidRDefault="00502BD5" w:rsidP="000B6C80">
            <w:pPr>
              <w:spacing w:after="120" w:line="240" w:lineRule="auto"/>
              <w:jc w:val="both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CEiDG</w:t>
            </w:r>
            <w:proofErr w:type="spellEnd"/>
          </w:p>
        </w:tc>
        <w:tc>
          <w:tcPr>
            <w:tcW w:w="2856" w:type="pct"/>
          </w:tcPr>
          <w:p w14:paraId="0B45A56A" w14:textId="77777777" w:rsidR="00502BD5" w:rsidRDefault="00E8459A" w:rsidP="000B6C80">
            <w:pPr>
              <w:spacing w:after="120" w:line="240" w:lineRule="auto"/>
              <w:jc w:val="both"/>
              <w:rPr>
                <w:rFonts w:eastAsia="Times New Roman" w:cs="Calibri"/>
              </w:rPr>
            </w:pPr>
            <w:hyperlink r:id="rId11" w:history="1">
              <w:r w:rsidR="00502BD5" w:rsidRPr="00502BD5">
                <w:rPr>
                  <w:rStyle w:val="Hipercze"/>
                  <w:rFonts w:eastAsia="Times New Roman" w:cs="Calibri"/>
                </w:rPr>
                <w:t>https://aplikacja.ceidg.gov.pl/ceidg/ceidg.public.ui/search.aspx</w:t>
              </w:r>
            </w:hyperlink>
            <w:r w:rsidR="00502BD5">
              <w:rPr>
                <w:rFonts w:eastAsia="Times New Roman" w:cs="Calibri"/>
              </w:rPr>
              <w:t xml:space="preserve"> </w:t>
            </w:r>
          </w:p>
        </w:tc>
        <w:tc>
          <w:tcPr>
            <w:tcW w:w="729" w:type="pct"/>
          </w:tcPr>
          <w:p w14:paraId="09E77F0B" w14:textId="77777777" w:rsidR="00502BD5" w:rsidRDefault="00E8459A" w:rsidP="000B6C80">
            <w:pPr>
              <w:spacing w:after="120" w:line="240" w:lineRule="auto"/>
              <w:jc w:val="both"/>
              <w:rPr>
                <w:rFonts w:eastAsia="Times New Roman" w:cs="Calibri"/>
              </w:rPr>
            </w:pPr>
            <w:sdt>
              <w:sdtPr>
                <w:rPr>
                  <w:rFonts w:cs="Calibri"/>
                  <w:b/>
                  <w:sz w:val="20"/>
                  <w:szCs w:val="20"/>
                </w:rPr>
                <w:id w:val="-307178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2BD5" w:rsidRPr="0089477B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502BD5" w:rsidRPr="0089477B">
              <w:rPr>
                <w:rFonts w:cs="Calibri"/>
                <w:b/>
                <w:sz w:val="20"/>
                <w:szCs w:val="20"/>
              </w:rPr>
              <w:t xml:space="preserve">TAK    </w:t>
            </w:r>
            <w:sdt>
              <w:sdtPr>
                <w:rPr>
                  <w:rFonts w:cs="Calibri"/>
                  <w:b/>
                  <w:sz w:val="20"/>
                  <w:szCs w:val="20"/>
                </w:rPr>
                <w:id w:val="917283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2BD5" w:rsidRPr="0089477B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502BD5" w:rsidRPr="0089477B">
              <w:rPr>
                <w:rFonts w:cs="Calibri"/>
                <w:b/>
                <w:sz w:val="20"/>
                <w:szCs w:val="20"/>
              </w:rPr>
              <w:t>NIE,</w:t>
            </w:r>
          </w:p>
        </w:tc>
        <w:tc>
          <w:tcPr>
            <w:tcW w:w="729" w:type="pct"/>
          </w:tcPr>
          <w:p w14:paraId="110190EE" w14:textId="77777777" w:rsidR="00502BD5" w:rsidRPr="0089477B" w:rsidRDefault="00502BD5" w:rsidP="000B6C80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502BD5" w14:paraId="62186A3A" w14:textId="77777777" w:rsidTr="00502BD5">
        <w:tc>
          <w:tcPr>
            <w:tcW w:w="687" w:type="pct"/>
          </w:tcPr>
          <w:p w14:paraId="1D428908" w14:textId="77777777" w:rsidR="00502BD5" w:rsidRDefault="00502BD5" w:rsidP="000B6C80">
            <w:pPr>
              <w:spacing w:after="120" w:line="240" w:lineRule="auto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Inne</w:t>
            </w:r>
          </w:p>
        </w:tc>
        <w:tc>
          <w:tcPr>
            <w:tcW w:w="2856" w:type="pct"/>
          </w:tcPr>
          <w:p w14:paraId="1C8FB952" w14:textId="77777777" w:rsidR="00502BD5" w:rsidRDefault="00502BD5" w:rsidP="000B6C80">
            <w:pPr>
              <w:spacing w:after="120" w:line="24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729" w:type="pct"/>
          </w:tcPr>
          <w:p w14:paraId="50C54838" w14:textId="77777777" w:rsidR="00502BD5" w:rsidRDefault="00E8459A" w:rsidP="000B6C80">
            <w:pPr>
              <w:spacing w:after="120" w:line="240" w:lineRule="auto"/>
              <w:jc w:val="both"/>
              <w:rPr>
                <w:rFonts w:eastAsia="Times New Roman" w:cs="Calibri"/>
              </w:rPr>
            </w:pPr>
            <w:sdt>
              <w:sdtPr>
                <w:rPr>
                  <w:rFonts w:cs="Calibri"/>
                  <w:b/>
                  <w:sz w:val="20"/>
                  <w:szCs w:val="20"/>
                </w:rPr>
                <w:id w:val="802124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2BD5" w:rsidRPr="0089477B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502BD5" w:rsidRPr="0089477B">
              <w:rPr>
                <w:rFonts w:cs="Calibri"/>
                <w:b/>
                <w:sz w:val="20"/>
                <w:szCs w:val="20"/>
              </w:rPr>
              <w:t xml:space="preserve">TAK    </w:t>
            </w:r>
            <w:sdt>
              <w:sdtPr>
                <w:rPr>
                  <w:rFonts w:cs="Calibri"/>
                  <w:b/>
                  <w:sz w:val="20"/>
                  <w:szCs w:val="20"/>
                </w:rPr>
                <w:id w:val="-1378159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2BD5" w:rsidRPr="0089477B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502BD5" w:rsidRPr="0089477B">
              <w:rPr>
                <w:rFonts w:cs="Calibri"/>
                <w:b/>
                <w:sz w:val="20"/>
                <w:szCs w:val="20"/>
              </w:rPr>
              <w:t>NIE,</w:t>
            </w:r>
          </w:p>
        </w:tc>
        <w:tc>
          <w:tcPr>
            <w:tcW w:w="729" w:type="pct"/>
          </w:tcPr>
          <w:p w14:paraId="3B70667C" w14:textId="77777777" w:rsidR="00502BD5" w:rsidRPr="0089477B" w:rsidRDefault="00502BD5" w:rsidP="000B6C80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</w:tbl>
    <w:p w14:paraId="4018018C" w14:textId="6609DED9" w:rsidR="00EB534B" w:rsidRPr="00E8459A" w:rsidRDefault="00EB534B" w:rsidP="00E8459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trike/>
          <w:color w:val="FF0000"/>
        </w:rPr>
      </w:pPr>
    </w:p>
    <w:p w14:paraId="74001E24" w14:textId="77777777" w:rsidR="00117C79" w:rsidRPr="00B0392D" w:rsidRDefault="00B0392D" w:rsidP="00B0392D">
      <w:pPr>
        <w:pStyle w:val="Akapitzlist"/>
        <w:numPr>
          <w:ilvl w:val="0"/>
          <w:numId w:val="33"/>
        </w:numPr>
        <w:suppressAutoHyphens w:val="0"/>
        <w:autoSpaceDE w:val="0"/>
        <w:autoSpaceDN w:val="0"/>
        <w:adjustRightInd w:val="0"/>
        <w:spacing w:before="120" w:after="120" w:line="240" w:lineRule="auto"/>
        <w:ind w:left="357" w:hanging="357"/>
        <w:contextualSpacing w:val="0"/>
        <w:jc w:val="both"/>
        <w:rPr>
          <w:rFonts w:eastAsia="Times New Roman" w:cs="Calibri"/>
          <w:b/>
        </w:rPr>
      </w:pPr>
      <w:r w:rsidRPr="00B0392D">
        <w:rPr>
          <w:rFonts w:eastAsia="Times New Roman" w:cs="Calibri"/>
          <w:b/>
        </w:rPr>
        <w:t>TAJEMNICA PRZEDSIĘBIORSTWA:</w:t>
      </w:r>
    </w:p>
    <w:p w14:paraId="43913374" w14:textId="77777777" w:rsidR="00117C79" w:rsidRDefault="00B0392D" w:rsidP="00B0392D">
      <w:pPr>
        <w:suppressAutoHyphens w:val="0"/>
        <w:autoSpaceDE w:val="0"/>
        <w:autoSpaceDN w:val="0"/>
        <w:adjustRightInd w:val="0"/>
        <w:spacing w:after="0" w:line="240" w:lineRule="auto"/>
        <w:ind w:left="357"/>
        <w:jc w:val="both"/>
        <w:rPr>
          <w:rFonts w:cs="Calibri"/>
          <w:b/>
          <w:sz w:val="20"/>
          <w:szCs w:val="20"/>
        </w:rPr>
      </w:pPr>
      <w:r>
        <w:rPr>
          <w:rFonts w:eastAsia="Times New Roman" w:cs="Calibri"/>
        </w:rPr>
        <w:t xml:space="preserve">Oferta zawiera tajemnicę przedsiębiorstwa? </w:t>
      </w:r>
      <w:sdt>
        <w:sdtPr>
          <w:rPr>
            <w:rFonts w:cs="Calibri"/>
            <w:b/>
            <w:sz w:val="20"/>
            <w:szCs w:val="20"/>
          </w:rPr>
          <w:id w:val="-12367017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9477B">
            <w:rPr>
              <w:rFonts w:ascii="MS Gothic" w:eastAsia="MS Gothic" w:hAnsi="MS Gothic" w:cs="Calibri" w:hint="eastAsia"/>
              <w:b/>
              <w:sz w:val="20"/>
              <w:szCs w:val="20"/>
            </w:rPr>
            <w:t>☐</w:t>
          </w:r>
        </w:sdtContent>
      </w:sdt>
      <w:r w:rsidRPr="0089477B">
        <w:rPr>
          <w:rFonts w:cs="Calibri"/>
          <w:b/>
          <w:sz w:val="20"/>
          <w:szCs w:val="20"/>
        </w:rPr>
        <w:t xml:space="preserve">TAK    </w:t>
      </w:r>
      <w:sdt>
        <w:sdtPr>
          <w:rPr>
            <w:rFonts w:cs="Calibri"/>
            <w:b/>
            <w:sz w:val="20"/>
            <w:szCs w:val="20"/>
          </w:rPr>
          <w:id w:val="5611455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9477B">
            <w:rPr>
              <w:rFonts w:ascii="MS Gothic" w:eastAsia="MS Gothic" w:hAnsi="MS Gothic" w:cs="Calibri" w:hint="eastAsia"/>
              <w:b/>
              <w:sz w:val="20"/>
              <w:szCs w:val="20"/>
            </w:rPr>
            <w:t>☐</w:t>
          </w:r>
        </w:sdtContent>
      </w:sdt>
      <w:r w:rsidRPr="0089477B">
        <w:rPr>
          <w:rFonts w:cs="Calibri"/>
          <w:b/>
          <w:sz w:val="20"/>
          <w:szCs w:val="20"/>
        </w:rPr>
        <w:t>NIE</w:t>
      </w:r>
      <w:r>
        <w:rPr>
          <w:rFonts w:cs="Calibri"/>
          <w:b/>
          <w:sz w:val="20"/>
          <w:szCs w:val="20"/>
        </w:rPr>
        <w:t>,</w:t>
      </w:r>
    </w:p>
    <w:p w14:paraId="346FC408" w14:textId="77777777" w:rsidR="00B0392D" w:rsidRDefault="00B0392D" w:rsidP="00B0392D">
      <w:pPr>
        <w:suppressAutoHyphens w:val="0"/>
        <w:autoSpaceDE w:val="0"/>
        <w:autoSpaceDN w:val="0"/>
        <w:adjustRightInd w:val="0"/>
        <w:spacing w:after="0" w:line="240" w:lineRule="auto"/>
        <w:ind w:left="357"/>
        <w:jc w:val="both"/>
        <w:rPr>
          <w:rFonts w:eastAsia="Times New Roman" w:cs="Calibri"/>
        </w:rPr>
      </w:pPr>
      <w:r w:rsidRPr="00B0392D">
        <w:rPr>
          <w:rFonts w:eastAsia="Times New Roman" w:cs="Calibri"/>
        </w:rPr>
        <w:t>Informacje stanowiące tajemnicę przedsiębiorstwa zawarte są w następujących dokumentach:</w:t>
      </w:r>
    </w:p>
    <w:p w14:paraId="3EC0270C" w14:textId="77777777" w:rsidR="00B0392D" w:rsidRDefault="00B0392D" w:rsidP="00B0392D">
      <w:pPr>
        <w:suppressAutoHyphens w:val="0"/>
        <w:autoSpaceDE w:val="0"/>
        <w:autoSpaceDN w:val="0"/>
        <w:adjustRightInd w:val="0"/>
        <w:spacing w:after="0" w:line="240" w:lineRule="auto"/>
        <w:ind w:left="357"/>
        <w:jc w:val="both"/>
        <w:rPr>
          <w:rFonts w:eastAsia="Times New Roman" w:cs="Calibri"/>
        </w:rPr>
      </w:pPr>
      <w:r>
        <w:rPr>
          <w:rFonts w:eastAsia="Times New Roman" w:cs="Calibri"/>
        </w:rPr>
        <w:t>………………………………………………………………………………………………………………………………………………………………………..</w:t>
      </w:r>
    </w:p>
    <w:p w14:paraId="28B141EF" w14:textId="77777777" w:rsidR="007F4847" w:rsidRDefault="007F4847" w:rsidP="00E8459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</w:rPr>
      </w:pPr>
    </w:p>
    <w:p w14:paraId="333B33CF" w14:textId="77777777" w:rsidR="00B0392D" w:rsidRDefault="00B0392D" w:rsidP="00B0392D">
      <w:pPr>
        <w:suppressAutoHyphens w:val="0"/>
        <w:autoSpaceDE w:val="0"/>
        <w:autoSpaceDN w:val="0"/>
        <w:adjustRightInd w:val="0"/>
        <w:spacing w:after="0" w:line="240" w:lineRule="auto"/>
        <w:ind w:left="357"/>
        <w:jc w:val="both"/>
        <w:rPr>
          <w:rFonts w:eastAsia="Times New Roman" w:cs="Calibri"/>
        </w:rPr>
      </w:pPr>
      <w:r>
        <w:rPr>
          <w:rFonts w:eastAsia="Times New Roman" w:cs="Calibri"/>
        </w:rPr>
        <w:t xml:space="preserve">Uzasadnienie zastrzeżenia informacji jako tajemnicy przedsiębiorstwa: </w:t>
      </w:r>
    </w:p>
    <w:p w14:paraId="013F58B5" w14:textId="77777777" w:rsidR="00B0392D" w:rsidRPr="00117C79" w:rsidRDefault="00B0392D" w:rsidP="00B0392D">
      <w:pPr>
        <w:suppressAutoHyphens w:val="0"/>
        <w:autoSpaceDE w:val="0"/>
        <w:autoSpaceDN w:val="0"/>
        <w:adjustRightInd w:val="0"/>
        <w:spacing w:after="0" w:line="240" w:lineRule="auto"/>
        <w:ind w:left="357"/>
        <w:jc w:val="both"/>
        <w:rPr>
          <w:rFonts w:eastAsia="Times New Roman" w:cs="Calibri"/>
        </w:rPr>
      </w:pPr>
      <w:r>
        <w:rPr>
          <w:rFonts w:eastAsia="Times New Roman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35759">
        <w:rPr>
          <w:rFonts w:eastAsia="Times New Roman" w:cs="Calibri"/>
        </w:rPr>
        <w:t>………………………………………………………………………………………………………………………………………………………………………………..</w:t>
      </w:r>
    </w:p>
    <w:p w14:paraId="763AB652" w14:textId="77777777" w:rsidR="009D6A2B" w:rsidRPr="005829F3" w:rsidRDefault="00E42B73" w:rsidP="005829F3">
      <w:pPr>
        <w:pStyle w:val="Akapitzlist"/>
        <w:numPr>
          <w:ilvl w:val="0"/>
          <w:numId w:val="28"/>
        </w:numPr>
        <w:spacing w:before="120" w:after="120" w:line="240" w:lineRule="auto"/>
        <w:ind w:left="714" w:hanging="357"/>
        <w:contextualSpacing w:val="0"/>
        <w:jc w:val="both"/>
        <w:rPr>
          <w:rFonts w:cs="Calibri"/>
          <w:b/>
          <w:u w:val="single"/>
        </w:rPr>
      </w:pPr>
      <w:r w:rsidRPr="002C2145">
        <w:rPr>
          <w:rFonts w:cs="Calibri"/>
          <w:b/>
          <w:u w:val="single"/>
        </w:rPr>
        <w:t>DEKLARACJA WYKONAWCY W ZAKRESIE KRYTERIÓW OCENY OFERT</w:t>
      </w:r>
    </w:p>
    <w:p w14:paraId="45716C30" w14:textId="1866AE3D" w:rsidR="00951DFD" w:rsidRPr="00D61FF2" w:rsidRDefault="00951DFD" w:rsidP="00695920">
      <w:pPr>
        <w:pStyle w:val="Akapitzlist"/>
        <w:numPr>
          <w:ilvl w:val="0"/>
          <w:numId w:val="38"/>
        </w:numPr>
        <w:spacing w:before="240" w:after="240"/>
        <w:ind w:left="567" w:hanging="283"/>
        <w:jc w:val="both"/>
        <w:rPr>
          <w:rFonts w:cs="Calibri"/>
        </w:rPr>
      </w:pPr>
      <w:r w:rsidRPr="00D61FF2">
        <w:rPr>
          <w:rFonts w:cs="Calibri"/>
          <w:b/>
        </w:rPr>
        <w:t>KRYTERIUM</w:t>
      </w:r>
      <w:r w:rsidR="00872FB5" w:rsidRPr="00D61FF2">
        <w:rPr>
          <w:rFonts w:cs="Calibri"/>
          <w:b/>
        </w:rPr>
        <w:t xml:space="preserve"> 1</w:t>
      </w:r>
      <w:r w:rsidR="0010286F" w:rsidRPr="00D61FF2">
        <w:rPr>
          <w:rFonts w:cs="Calibri"/>
          <w:b/>
        </w:rPr>
        <w:t>:</w:t>
      </w:r>
      <w:r w:rsidRPr="00D61FF2">
        <w:rPr>
          <w:rFonts w:cs="Calibri"/>
          <w:b/>
        </w:rPr>
        <w:t xml:space="preserve"> CENA </w:t>
      </w:r>
      <w:r w:rsidRPr="00D61FF2">
        <w:rPr>
          <w:rFonts w:eastAsia="Book Antiqua" w:cs="Calibri"/>
          <w:b/>
        </w:rPr>
        <w:t>-  znaczenie – waga</w:t>
      </w:r>
      <w:r w:rsidRPr="00D61FF2">
        <w:rPr>
          <w:rFonts w:eastAsia="Book Antiqua" w:cs="Calibri"/>
        </w:rPr>
        <w:t xml:space="preserve"> </w:t>
      </w:r>
      <w:r w:rsidR="00D61FF2" w:rsidRPr="00D61FF2">
        <w:rPr>
          <w:rFonts w:eastAsia="Book Antiqua" w:cs="Calibri"/>
          <w:b/>
          <w:bCs/>
        </w:rPr>
        <w:t>6</w:t>
      </w:r>
      <w:r w:rsidR="00872FB5" w:rsidRPr="00D61FF2">
        <w:rPr>
          <w:rFonts w:eastAsia="Book Antiqua" w:cs="Calibri"/>
          <w:b/>
          <w:bCs/>
        </w:rPr>
        <w:t>0</w:t>
      </w:r>
      <w:r w:rsidRPr="00D61FF2">
        <w:rPr>
          <w:rFonts w:eastAsia="Book Antiqua" w:cs="Calibri"/>
          <w:b/>
        </w:rPr>
        <w:t xml:space="preserve"> </w:t>
      </w:r>
      <w:r w:rsidR="00E073C2" w:rsidRPr="00D61FF2">
        <w:rPr>
          <w:rFonts w:eastAsia="Book Antiqua" w:cs="Calibri"/>
          <w:b/>
        </w:rPr>
        <w:t>pkt</w:t>
      </w:r>
      <w:r w:rsidRPr="00D61FF2">
        <w:rPr>
          <w:rFonts w:cs="Calibri"/>
          <w:b/>
        </w:rPr>
        <w:t>:</w:t>
      </w:r>
    </w:p>
    <w:p w14:paraId="2B505152" w14:textId="1B83307B" w:rsidR="00833C0D" w:rsidRPr="00D61FF2" w:rsidRDefault="00AF3BF4" w:rsidP="00872FB5">
      <w:pPr>
        <w:pStyle w:val="Akapitzlist"/>
        <w:numPr>
          <w:ilvl w:val="0"/>
          <w:numId w:val="3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jc w:val="both"/>
        <w:rPr>
          <w:rFonts w:eastAsia="Times New Roman" w:cs="Calibri"/>
        </w:rPr>
      </w:pPr>
      <w:r w:rsidRPr="00D61FF2">
        <w:rPr>
          <w:rFonts w:eastAsia="Times New Roman" w:cs="Calibri"/>
        </w:rPr>
        <w:t xml:space="preserve">Oferuję cenę </w:t>
      </w:r>
      <w:r w:rsidR="00951DFD" w:rsidRPr="00D61FF2">
        <w:rPr>
          <w:rFonts w:eastAsia="Times New Roman" w:cs="Calibri"/>
        </w:rPr>
        <w:t xml:space="preserve">za wykonanie przedmiotu </w:t>
      </w:r>
      <w:r w:rsidRPr="00D61FF2">
        <w:rPr>
          <w:rFonts w:eastAsia="Times New Roman" w:cs="Calibri"/>
        </w:rPr>
        <w:t>zamówienia</w:t>
      </w:r>
      <w:r w:rsidR="00951DFD" w:rsidRPr="00D61FF2">
        <w:rPr>
          <w:rFonts w:eastAsia="Times New Roman" w:cs="Calibri"/>
        </w:rPr>
        <w:t xml:space="preserve"> w </w:t>
      </w:r>
      <w:r w:rsidR="00FF5E58" w:rsidRPr="00D61FF2">
        <w:rPr>
          <w:rFonts w:eastAsia="Times New Roman" w:cs="Calibri"/>
        </w:rPr>
        <w:t>wysokości:</w:t>
      </w:r>
    </w:p>
    <w:p w14:paraId="4248135C" w14:textId="77777777" w:rsidR="00FF5E58" w:rsidRPr="00D61FF2" w:rsidRDefault="00FF5E58" w:rsidP="00FF5E5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284"/>
        <w:jc w:val="both"/>
        <w:rPr>
          <w:rFonts w:eastAsia="Times New Roman" w:cs="Calibri"/>
        </w:rPr>
      </w:pPr>
    </w:p>
    <w:p w14:paraId="621B9A85" w14:textId="77777777" w:rsidR="00FF5E58" w:rsidRPr="00D61FF2" w:rsidRDefault="00FF5E58" w:rsidP="00FF5E5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284"/>
        <w:jc w:val="both"/>
        <w:rPr>
          <w:rFonts w:eastAsia="Times New Roman" w:cs="Calibri"/>
        </w:rPr>
      </w:pPr>
      <w:r w:rsidRPr="00D61FF2">
        <w:rPr>
          <w:rFonts w:eastAsia="Times New Roman" w:cs="Calibri"/>
          <w:b/>
          <w:bCs/>
        </w:rPr>
        <w:t>Cena ofertowa netto</w:t>
      </w:r>
      <w:r w:rsidRPr="00D61FF2">
        <w:rPr>
          <w:rFonts w:eastAsia="Times New Roman" w:cs="Calibri"/>
        </w:rPr>
        <w:t xml:space="preserve"> .................................................................................................zł </w:t>
      </w:r>
    </w:p>
    <w:p w14:paraId="5803C1F2" w14:textId="4AA40A06" w:rsidR="00FF5E58" w:rsidRPr="00D61FF2" w:rsidRDefault="00FF5E58" w:rsidP="00FF5E5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284"/>
        <w:jc w:val="both"/>
        <w:rPr>
          <w:rFonts w:eastAsia="Times New Roman" w:cs="Calibri"/>
        </w:rPr>
      </w:pPr>
      <w:r w:rsidRPr="00D61FF2">
        <w:rPr>
          <w:rFonts w:eastAsia="Times New Roman" w:cs="Calibri"/>
        </w:rPr>
        <w:t xml:space="preserve">(Słownie:......................................................................................................................)  </w:t>
      </w:r>
    </w:p>
    <w:p w14:paraId="233454C1" w14:textId="77777777" w:rsidR="00FF5E58" w:rsidRPr="00D61FF2" w:rsidRDefault="00FF5E58" w:rsidP="00FF5E5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284"/>
        <w:jc w:val="both"/>
        <w:rPr>
          <w:rFonts w:eastAsia="Times New Roman" w:cs="Calibri"/>
        </w:rPr>
      </w:pPr>
    </w:p>
    <w:p w14:paraId="29A442E9" w14:textId="0972DDA5" w:rsidR="00FF5E58" w:rsidRPr="00D61FF2" w:rsidRDefault="00FF5E58" w:rsidP="00FF5E5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284"/>
        <w:jc w:val="both"/>
        <w:rPr>
          <w:rFonts w:eastAsia="Times New Roman" w:cs="Calibri"/>
        </w:rPr>
      </w:pPr>
      <w:r w:rsidRPr="00D61FF2">
        <w:rPr>
          <w:rFonts w:eastAsia="Times New Roman" w:cs="Calibri"/>
        </w:rPr>
        <w:t>Stawka pod. VAT......%, wartość pod. VAT...................................................................zł</w:t>
      </w:r>
    </w:p>
    <w:p w14:paraId="330F0AB1" w14:textId="77777777" w:rsidR="00FF5E58" w:rsidRPr="00D61FF2" w:rsidRDefault="00FF5E58" w:rsidP="00FF5E5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284"/>
        <w:jc w:val="both"/>
        <w:rPr>
          <w:rFonts w:eastAsia="Times New Roman" w:cs="Calibri"/>
        </w:rPr>
      </w:pPr>
    </w:p>
    <w:p w14:paraId="1DA7B379" w14:textId="39A7BA63" w:rsidR="00FF5E58" w:rsidRPr="00D61FF2" w:rsidRDefault="00FF5E58" w:rsidP="00FF5E5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284"/>
        <w:jc w:val="both"/>
        <w:rPr>
          <w:rFonts w:eastAsia="Times New Roman" w:cs="Calibri"/>
        </w:rPr>
      </w:pPr>
      <w:r w:rsidRPr="00D61FF2">
        <w:rPr>
          <w:rFonts w:eastAsia="Times New Roman" w:cs="Calibri"/>
          <w:b/>
          <w:bCs/>
        </w:rPr>
        <w:t>Cena ofertowa brutto</w:t>
      </w:r>
      <w:r w:rsidRPr="00D61FF2">
        <w:rPr>
          <w:rFonts w:eastAsia="Times New Roman" w:cs="Calibri"/>
        </w:rPr>
        <w:t xml:space="preserve"> ................................................................................................zł</w:t>
      </w:r>
    </w:p>
    <w:p w14:paraId="130EB2C9" w14:textId="02E85C13" w:rsidR="00FF5E58" w:rsidRPr="00D61FF2" w:rsidRDefault="00FF5E58" w:rsidP="00FF5E5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284"/>
        <w:jc w:val="both"/>
        <w:rPr>
          <w:rFonts w:eastAsia="Times New Roman" w:cs="Calibri"/>
        </w:rPr>
      </w:pPr>
      <w:r w:rsidRPr="00D61FF2">
        <w:rPr>
          <w:rFonts w:eastAsia="Times New Roman" w:cs="Calibri"/>
        </w:rPr>
        <w:t>(Słownie:.......................................................................................................................)</w:t>
      </w:r>
    </w:p>
    <w:p w14:paraId="7C55F934" w14:textId="77777777" w:rsidR="00872FB5" w:rsidRPr="00D61FF2" w:rsidRDefault="00872FB5" w:rsidP="00FF5E5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284"/>
        <w:jc w:val="both"/>
        <w:rPr>
          <w:rFonts w:eastAsia="Times New Roman" w:cs="Calibri"/>
        </w:rPr>
      </w:pPr>
    </w:p>
    <w:p w14:paraId="28F878FB" w14:textId="7A800776" w:rsidR="005829F3" w:rsidRPr="00D61FF2" w:rsidRDefault="00872FB5" w:rsidP="00695920">
      <w:pPr>
        <w:pStyle w:val="Tekstkomentarza"/>
        <w:numPr>
          <w:ilvl w:val="0"/>
          <w:numId w:val="38"/>
        </w:numPr>
        <w:ind w:left="567" w:hanging="283"/>
        <w:jc w:val="both"/>
        <w:rPr>
          <w:b/>
          <w:iCs/>
          <w:sz w:val="22"/>
          <w:szCs w:val="22"/>
        </w:rPr>
      </w:pPr>
      <w:r w:rsidRPr="00D61FF2">
        <w:rPr>
          <w:b/>
          <w:iCs/>
          <w:sz w:val="22"/>
          <w:szCs w:val="22"/>
        </w:rPr>
        <w:t xml:space="preserve">KRYRERIUM 2: GWARANCJA – znaczenie – waga </w:t>
      </w:r>
      <w:r w:rsidR="00D61FF2" w:rsidRPr="00D61FF2">
        <w:rPr>
          <w:b/>
          <w:iCs/>
          <w:sz w:val="22"/>
          <w:szCs w:val="22"/>
        </w:rPr>
        <w:t>4</w:t>
      </w:r>
      <w:r w:rsidRPr="00D61FF2">
        <w:rPr>
          <w:b/>
          <w:iCs/>
          <w:sz w:val="22"/>
          <w:szCs w:val="22"/>
        </w:rPr>
        <w:t>0 pkt:</w:t>
      </w:r>
    </w:p>
    <w:p w14:paraId="5B10F626" w14:textId="77777777" w:rsidR="00AF3B9A" w:rsidRPr="00D61FF2" w:rsidRDefault="008B2DDC" w:rsidP="00872FB5">
      <w:pPr>
        <w:pStyle w:val="Tekstkomentarza"/>
        <w:numPr>
          <w:ilvl w:val="0"/>
          <w:numId w:val="39"/>
        </w:numPr>
        <w:jc w:val="both"/>
        <w:rPr>
          <w:bCs/>
          <w:iCs/>
          <w:sz w:val="22"/>
          <w:szCs w:val="22"/>
        </w:rPr>
      </w:pPr>
      <w:r w:rsidRPr="00D61FF2">
        <w:rPr>
          <w:bCs/>
          <w:iCs/>
          <w:sz w:val="22"/>
          <w:szCs w:val="22"/>
        </w:rPr>
        <w:t xml:space="preserve">Deklaruję udzielenie gwarancji jakości oraz rękojmi na wykonany </w:t>
      </w:r>
      <w:r w:rsidRPr="00D61FF2">
        <w:rPr>
          <w:iCs/>
          <w:sz w:val="22"/>
          <w:szCs w:val="22"/>
        </w:rPr>
        <w:t>Przedmiot Umowy</w:t>
      </w:r>
      <w:r w:rsidRPr="00D61FF2">
        <w:rPr>
          <w:bCs/>
          <w:iCs/>
          <w:sz w:val="22"/>
          <w:szCs w:val="22"/>
        </w:rPr>
        <w:t xml:space="preserve"> (prace oraz zamontowane urządzenia i materiały)</w:t>
      </w:r>
      <w:r w:rsidR="00AF3B9A" w:rsidRPr="00D61FF2">
        <w:rPr>
          <w:bCs/>
          <w:iCs/>
          <w:sz w:val="22"/>
          <w:szCs w:val="22"/>
        </w:rPr>
        <w:t xml:space="preserve">: </w:t>
      </w:r>
    </w:p>
    <w:p w14:paraId="0F9EB34B" w14:textId="47F54279" w:rsidR="00872FB5" w:rsidRPr="00D61FF2" w:rsidRDefault="00AF3B9A" w:rsidP="00AF3B9A">
      <w:pPr>
        <w:pStyle w:val="Tekstkomentarza"/>
        <w:ind w:left="1004"/>
        <w:jc w:val="both"/>
        <w:rPr>
          <w:bCs/>
          <w:iCs/>
          <w:sz w:val="22"/>
          <w:szCs w:val="22"/>
        </w:rPr>
      </w:pPr>
      <w:r w:rsidRPr="00D61FF2">
        <w:rPr>
          <w:bCs/>
          <w:iCs/>
          <w:sz w:val="22"/>
          <w:szCs w:val="22"/>
        </w:rPr>
        <w:t xml:space="preserve">Proszę zaznaczyć znakiem „X” </w:t>
      </w:r>
      <w:r w:rsidRPr="00D61FF2">
        <w:rPr>
          <w:b/>
          <w:iCs/>
          <w:sz w:val="22"/>
          <w:szCs w:val="22"/>
        </w:rPr>
        <w:t>wyłącznie jedną</w:t>
      </w:r>
      <w:r w:rsidRPr="00D61FF2">
        <w:rPr>
          <w:bCs/>
          <w:iCs/>
          <w:sz w:val="22"/>
          <w:szCs w:val="22"/>
        </w:rPr>
        <w:t xml:space="preserve"> z poniższych opcji.</w:t>
      </w:r>
    </w:p>
    <w:tbl>
      <w:tblPr>
        <w:tblStyle w:val="Tabela-Siatka"/>
        <w:tblW w:w="4203" w:type="pct"/>
        <w:tblInd w:w="833" w:type="dxa"/>
        <w:tblLook w:val="04A0" w:firstRow="1" w:lastRow="0" w:firstColumn="1" w:lastColumn="0" w:noHBand="0" w:noVBand="1"/>
      </w:tblPr>
      <w:tblGrid>
        <w:gridCol w:w="3396"/>
        <w:gridCol w:w="3901"/>
        <w:gridCol w:w="1492"/>
      </w:tblGrid>
      <w:tr w:rsidR="00D61FF2" w:rsidRPr="00D61FF2" w14:paraId="77590499" w14:textId="77777777" w:rsidTr="008B2DDC">
        <w:tc>
          <w:tcPr>
            <w:tcW w:w="1932" w:type="pct"/>
            <w:shd w:val="pct10" w:color="auto" w:fill="auto"/>
          </w:tcPr>
          <w:p w14:paraId="752C204D" w14:textId="0B141E73" w:rsidR="008B2DDC" w:rsidRPr="00D61FF2" w:rsidRDefault="008B2DDC" w:rsidP="00C870B6">
            <w:pPr>
              <w:spacing w:after="120" w:line="240" w:lineRule="auto"/>
              <w:jc w:val="both"/>
              <w:rPr>
                <w:rFonts w:eastAsia="Times New Roman" w:cs="Calibri"/>
                <w:b/>
              </w:rPr>
            </w:pPr>
            <w:r w:rsidRPr="00D61FF2">
              <w:rPr>
                <w:rFonts w:eastAsia="Times New Roman" w:cs="Calibri"/>
                <w:b/>
              </w:rPr>
              <w:t>Deklarowany okres gwarancji</w:t>
            </w:r>
          </w:p>
        </w:tc>
        <w:tc>
          <w:tcPr>
            <w:tcW w:w="2219" w:type="pct"/>
            <w:shd w:val="pct10" w:color="auto" w:fill="auto"/>
          </w:tcPr>
          <w:p w14:paraId="38E02DFF" w14:textId="0382CF39" w:rsidR="008B2DDC" w:rsidRPr="00D61FF2" w:rsidRDefault="008B2DDC" w:rsidP="00C870B6">
            <w:pPr>
              <w:spacing w:after="120" w:line="240" w:lineRule="auto"/>
              <w:jc w:val="both"/>
              <w:rPr>
                <w:rFonts w:eastAsia="Times New Roman" w:cs="Calibri"/>
                <w:b/>
              </w:rPr>
            </w:pPr>
            <w:r w:rsidRPr="00D61FF2">
              <w:rPr>
                <w:rFonts w:eastAsia="Times New Roman" w:cs="Calibri"/>
                <w:b/>
              </w:rPr>
              <w:t>Przyznana punktacja</w:t>
            </w:r>
          </w:p>
        </w:tc>
        <w:tc>
          <w:tcPr>
            <w:tcW w:w="849" w:type="pct"/>
            <w:shd w:val="pct10" w:color="auto" w:fill="auto"/>
          </w:tcPr>
          <w:p w14:paraId="0B516B94" w14:textId="77777777" w:rsidR="008B2DDC" w:rsidRPr="00D61FF2" w:rsidRDefault="008B2DDC" w:rsidP="00C870B6">
            <w:pPr>
              <w:spacing w:after="120" w:line="240" w:lineRule="auto"/>
              <w:jc w:val="both"/>
              <w:rPr>
                <w:rFonts w:eastAsia="Times New Roman" w:cs="Calibri"/>
                <w:b/>
              </w:rPr>
            </w:pPr>
            <w:r w:rsidRPr="00D61FF2">
              <w:rPr>
                <w:rFonts w:eastAsia="Times New Roman" w:cs="Calibri"/>
                <w:b/>
              </w:rPr>
              <w:t>Deklaracja Wykonawcy</w:t>
            </w:r>
          </w:p>
        </w:tc>
      </w:tr>
      <w:tr w:rsidR="00D61FF2" w:rsidRPr="00D61FF2" w14:paraId="63E16442" w14:textId="77777777" w:rsidTr="008B2DDC">
        <w:tc>
          <w:tcPr>
            <w:tcW w:w="1932" w:type="pct"/>
          </w:tcPr>
          <w:p w14:paraId="2D1260A9" w14:textId="442D6215" w:rsidR="008B2DDC" w:rsidRPr="00D61FF2" w:rsidRDefault="008B2DDC" w:rsidP="00C870B6">
            <w:pPr>
              <w:spacing w:after="120" w:line="240" w:lineRule="auto"/>
              <w:jc w:val="both"/>
              <w:rPr>
                <w:rFonts w:eastAsia="Times New Roman" w:cs="Calibri"/>
              </w:rPr>
            </w:pPr>
            <w:r w:rsidRPr="00D61FF2">
              <w:rPr>
                <w:rFonts w:eastAsia="Times New Roman" w:cs="Calibri"/>
              </w:rPr>
              <w:t>24 miesiące (okres minimalny)</w:t>
            </w:r>
          </w:p>
        </w:tc>
        <w:tc>
          <w:tcPr>
            <w:tcW w:w="2219" w:type="pct"/>
          </w:tcPr>
          <w:p w14:paraId="35130FA2" w14:textId="54E0F812" w:rsidR="008B2DDC" w:rsidRPr="00D61FF2" w:rsidRDefault="008B2DDC" w:rsidP="00C870B6">
            <w:pPr>
              <w:spacing w:after="120" w:line="240" w:lineRule="auto"/>
              <w:jc w:val="both"/>
              <w:rPr>
                <w:rFonts w:eastAsia="Times New Roman" w:cs="Calibri"/>
              </w:rPr>
            </w:pPr>
            <w:r w:rsidRPr="00D61FF2">
              <w:rPr>
                <w:rFonts w:eastAsia="Times New Roman" w:cs="Calibri"/>
              </w:rPr>
              <w:t>0 pkt</w:t>
            </w:r>
          </w:p>
        </w:tc>
        <w:tc>
          <w:tcPr>
            <w:tcW w:w="849" w:type="pct"/>
          </w:tcPr>
          <w:p w14:paraId="374B8455" w14:textId="09796E80" w:rsidR="008B2DDC" w:rsidRPr="00D61FF2" w:rsidRDefault="00E8459A" w:rsidP="00C870B6">
            <w:pPr>
              <w:spacing w:after="120" w:line="240" w:lineRule="auto"/>
              <w:jc w:val="both"/>
              <w:rPr>
                <w:rFonts w:eastAsia="Times New Roman" w:cs="Calibri"/>
              </w:rPr>
            </w:pPr>
            <w:sdt>
              <w:sdtPr>
                <w:rPr>
                  <w:rFonts w:cs="Calibri"/>
                  <w:b/>
                  <w:sz w:val="20"/>
                  <w:szCs w:val="20"/>
                </w:rPr>
                <w:id w:val="681712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3B9A" w:rsidRPr="00D61FF2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61FF2" w:rsidRPr="00D61FF2" w14:paraId="4BA970B0" w14:textId="77777777" w:rsidTr="008B2DDC">
        <w:tc>
          <w:tcPr>
            <w:tcW w:w="1932" w:type="pct"/>
          </w:tcPr>
          <w:p w14:paraId="58D02C7D" w14:textId="37AC9C9A" w:rsidR="008B2DDC" w:rsidRPr="00D61FF2" w:rsidRDefault="008B2DDC" w:rsidP="00C870B6">
            <w:pPr>
              <w:spacing w:after="120" w:line="240" w:lineRule="auto"/>
              <w:jc w:val="both"/>
              <w:rPr>
                <w:rFonts w:eastAsia="Times New Roman" w:cs="Calibri"/>
              </w:rPr>
            </w:pPr>
            <w:r w:rsidRPr="00D61FF2">
              <w:rPr>
                <w:rFonts w:eastAsia="Times New Roman" w:cs="Calibri"/>
              </w:rPr>
              <w:t>36 miesięcy</w:t>
            </w:r>
          </w:p>
        </w:tc>
        <w:tc>
          <w:tcPr>
            <w:tcW w:w="2219" w:type="pct"/>
          </w:tcPr>
          <w:p w14:paraId="4547A28F" w14:textId="2818EF8C" w:rsidR="008B2DDC" w:rsidRPr="00D61FF2" w:rsidRDefault="008B2DDC" w:rsidP="00C870B6">
            <w:pPr>
              <w:spacing w:after="120" w:line="240" w:lineRule="auto"/>
              <w:jc w:val="both"/>
              <w:rPr>
                <w:rFonts w:eastAsia="Times New Roman" w:cs="Calibri"/>
              </w:rPr>
            </w:pPr>
            <w:r w:rsidRPr="00D61FF2">
              <w:rPr>
                <w:rFonts w:eastAsia="Times New Roman" w:cs="Calibri"/>
              </w:rPr>
              <w:t>10 pkt</w:t>
            </w:r>
          </w:p>
        </w:tc>
        <w:tc>
          <w:tcPr>
            <w:tcW w:w="849" w:type="pct"/>
          </w:tcPr>
          <w:p w14:paraId="6834180C" w14:textId="3045BBF7" w:rsidR="008B2DDC" w:rsidRPr="00D61FF2" w:rsidRDefault="00E8459A" w:rsidP="00C870B6">
            <w:pPr>
              <w:spacing w:after="120" w:line="240" w:lineRule="auto"/>
              <w:jc w:val="both"/>
              <w:rPr>
                <w:rFonts w:eastAsia="Times New Roman" w:cs="Calibri"/>
              </w:rPr>
            </w:pPr>
            <w:sdt>
              <w:sdtPr>
                <w:rPr>
                  <w:rFonts w:cs="Calibri"/>
                  <w:b/>
                  <w:sz w:val="20"/>
                  <w:szCs w:val="20"/>
                </w:rPr>
                <w:id w:val="155663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2DDC" w:rsidRPr="00D61FF2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61FF2" w:rsidRPr="00D61FF2" w14:paraId="1DAE78FA" w14:textId="77777777" w:rsidTr="008B2DDC">
        <w:tc>
          <w:tcPr>
            <w:tcW w:w="1932" w:type="pct"/>
          </w:tcPr>
          <w:p w14:paraId="3E54FA30" w14:textId="304F571C" w:rsidR="008B2DDC" w:rsidRPr="00D61FF2" w:rsidRDefault="008B2DDC" w:rsidP="00C870B6">
            <w:pPr>
              <w:spacing w:after="120" w:line="240" w:lineRule="auto"/>
              <w:jc w:val="both"/>
              <w:rPr>
                <w:rFonts w:eastAsia="Times New Roman" w:cs="Calibri"/>
              </w:rPr>
            </w:pPr>
            <w:r w:rsidRPr="00D61FF2">
              <w:rPr>
                <w:rFonts w:eastAsia="Times New Roman" w:cs="Calibri"/>
              </w:rPr>
              <w:t>48 miesięcy</w:t>
            </w:r>
          </w:p>
        </w:tc>
        <w:tc>
          <w:tcPr>
            <w:tcW w:w="2219" w:type="pct"/>
          </w:tcPr>
          <w:p w14:paraId="5D0ECCA4" w14:textId="0EBDFC1C" w:rsidR="008B2DDC" w:rsidRPr="00D61FF2" w:rsidRDefault="008B2DDC" w:rsidP="00C870B6">
            <w:pPr>
              <w:spacing w:after="120" w:line="240" w:lineRule="auto"/>
              <w:jc w:val="both"/>
              <w:rPr>
                <w:rFonts w:eastAsia="Times New Roman" w:cs="Calibri"/>
              </w:rPr>
            </w:pPr>
            <w:r w:rsidRPr="00D61FF2">
              <w:rPr>
                <w:rFonts w:eastAsia="Times New Roman" w:cs="Calibri"/>
              </w:rPr>
              <w:t>20 pkt</w:t>
            </w:r>
          </w:p>
        </w:tc>
        <w:tc>
          <w:tcPr>
            <w:tcW w:w="849" w:type="pct"/>
          </w:tcPr>
          <w:p w14:paraId="1BCD9B2D" w14:textId="2D2ECDD1" w:rsidR="008B2DDC" w:rsidRPr="00D61FF2" w:rsidRDefault="00E8459A" w:rsidP="00C870B6">
            <w:pPr>
              <w:spacing w:after="120" w:line="240" w:lineRule="auto"/>
              <w:jc w:val="both"/>
              <w:rPr>
                <w:rFonts w:eastAsia="Times New Roman" w:cs="Calibri"/>
              </w:rPr>
            </w:pPr>
            <w:sdt>
              <w:sdtPr>
                <w:rPr>
                  <w:rFonts w:cs="Calibri"/>
                  <w:b/>
                  <w:sz w:val="20"/>
                  <w:szCs w:val="20"/>
                </w:rPr>
                <w:id w:val="970168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2DDC" w:rsidRPr="00D61FF2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61FF2" w:rsidRPr="00D61FF2" w14:paraId="118580AB" w14:textId="77777777" w:rsidTr="008B2DDC">
        <w:tc>
          <w:tcPr>
            <w:tcW w:w="1932" w:type="pct"/>
          </w:tcPr>
          <w:p w14:paraId="0EDC7A2E" w14:textId="43E9B13C" w:rsidR="00D61FF2" w:rsidRPr="00D61FF2" w:rsidRDefault="00D61FF2" w:rsidP="00C870B6">
            <w:pPr>
              <w:spacing w:after="120" w:line="240" w:lineRule="auto"/>
              <w:jc w:val="both"/>
              <w:rPr>
                <w:rFonts w:eastAsia="Times New Roman" w:cs="Calibri"/>
              </w:rPr>
            </w:pPr>
            <w:r w:rsidRPr="00D61FF2">
              <w:rPr>
                <w:rFonts w:eastAsia="Times New Roman" w:cs="Calibri"/>
              </w:rPr>
              <w:t>60 miesięcy</w:t>
            </w:r>
          </w:p>
        </w:tc>
        <w:tc>
          <w:tcPr>
            <w:tcW w:w="2219" w:type="pct"/>
          </w:tcPr>
          <w:p w14:paraId="3B47E086" w14:textId="6922C41C" w:rsidR="00D61FF2" w:rsidRPr="00D61FF2" w:rsidRDefault="00D61FF2" w:rsidP="00C870B6">
            <w:pPr>
              <w:spacing w:after="120" w:line="240" w:lineRule="auto"/>
              <w:jc w:val="both"/>
              <w:rPr>
                <w:rFonts w:eastAsia="Times New Roman" w:cs="Calibri"/>
              </w:rPr>
            </w:pPr>
            <w:r w:rsidRPr="00D61FF2">
              <w:rPr>
                <w:rFonts w:eastAsia="Times New Roman" w:cs="Calibri"/>
              </w:rPr>
              <w:t>40 pkt</w:t>
            </w:r>
          </w:p>
        </w:tc>
        <w:tc>
          <w:tcPr>
            <w:tcW w:w="849" w:type="pct"/>
          </w:tcPr>
          <w:p w14:paraId="4F7D35CB" w14:textId="4BDABE70" w:rsidR="00D61FF2" w:rsidRPr="00D61FF2" w:rsidRDefault="00E8459A" w:rsidP="00C870B6">
            <w:pPr>
              <w:spacing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sdt>
              <w:sdtPr>
                <w:rPr>
                  <w:rFonts w:cs="Calibri"/>
                  <w:b/>
                  <w:sz w:val="20"/>
                  <w:szCs w:val="20"/>
                </w:rPr>
                <w:id w:val="-502598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1FF2" w:rsidRPr="00D61FF2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651AEAB0" w14:textId="58410AEC" w:rsidR="008B2DDC" w:rsidRPr="00D61FF2" w:rsidRDefault="008B2DDC" w:rsidP="00D61FF2">
      <w:pPr>
        <w:pStyle w:val="Tekstkomentarza"/>
        <w:ind w:left="851"/>
        <w:jc w:val="both"/>
        <w:rPr>
          <w:bCs/>
          <w:iCs/>
          <w:sz w:val="22"/>
          <w:szCs w:val="22"/>
        </w:rPr>
      </w:pPr>
      <w:r w:rsidRPr="00D61FF2">
        <w:rPr>
          <w:bCs/>
          <w:iCs/>
          <w:sz w:val="22"/>
          <w:szCs w:val="22"/>
        </w:rPr>
        <w:t>Uwaga:</w:t>
      </w:r>
      <w:r w:rsidR="00D61FF2" w:rsidRPr="00D61FF2">
        <w:t xml:space="preserve"> </w:t>
      </w:r>
      <w:r w:rsidR="00D61FF2" w:rsidRPr="00D61FF2">
        <w:rPr>
          <w:bCs/>
          <w:iCs/>
          <w:sz w:val="22"/>
          <w:szCs w:val="22"/>
        </w:rPr>
        <w:t xml:space="preserve">Jeżeli Wykonawca zaoferuje okres gwarancji dłuższy niż 60 miesięcy, to Zamawiający przyjmie </w:t>
      </w:r>
      <w:r w:rsidR="00D61FF2" w:rsidRPr="00D61FF2">
        <w:rPr>
          <w:bCs/>
          <w:iCs/>
          <w:sz w:val="22"/>
          <w:szCs w:val="22"/>
        </w:rPr>
        <w:br/>
        <w:t xml:space="preserve">do porównania ofert okres 60 miesięcy. Jeżeli Wykonawca nie poda okresu gwarancji w ofercie lub poda okres krótszy od minimalnego tj. 24 miesiące, to Zamawiający przyjmie, że składając ofertę Wykonawca oferuje minimalny wymagany okres gwarancji (24 miesiące) i poprawi omyłkę zgodnie z art. 223 ust. 2 pkt. 3 ustawy </w:t>
      </w:r>
      <w:proofErr w:type="spellStart"/>
      <w:r w:rsidR="00D61FF2" w:rsidRPr="00D61FF2">
        <w:rPr>
          <w:bCs/>
          <w:iCs/>
          <w:sz w:val="22"/>
          <w:szCs w:val="22"/>
        </w:rPr>
        <w:t>Pzp</w:t>
      </w:r>
      <w:proofErr w:type="spellEnd"/>
      <w:r w:rsidR="00D61FF2" w:rsidRPr="00D61FF2">
        <w:rPr>
          <w:bCs/>
          <w:iCs/>
          <w:sz w:val="22"/>
          <w:szCs w:val="22"/>
        </w:rPr>
        <w:t>. przyznając jednocześnie Wykonawcy w kryterium 0 pkt.</w:t>
      </w:r>
    </w:p>
    <w:p w14:paraId="251A9D4B" w14:textId="77777777" w:rsidR="00951DFD" w:rsidRPr="002C2145" w:rsidRDefault="009D6A2B" w:rsidP="002C2145">
      <w:pPr>
        <w:pStyle w:val="Akapitzlist"/>
        <w:numPr>
          <w:ilvl w:val="0"/>
          <w:numId w:val="28"/>
        </w:numPr>
        <w:spacing w:before="120" w:after="120" w:line="240" w:lineRule="auto"/>
        <w:ind w:left="714" w:hanging="357"/>
        <w:contextualSpacing w:val="0"/>
        <w:jc w:val="both"/>
        <w:rPr>
          <w:rFonts w:cs="Calibri"/>
          <w:b/>
          <w:u w:val="single"/>
        </w:rPr>
      </w:pPr>
      <w:r w:rsidRPr="002C2145">
        <w:rPr>
          <w:rFonts w:cs="Calibri"/>
          <w:b/>
          <w:u w:val="single"/>
        </w:rPr>
        <w:t>OŚWIADCZENIA WYKONAWCY:</w:t>
      </w:r>
    </w:p>
    <w:p w14:paraId="091114B3" w14:textId="77777777" w:rsidR="009D6A2B" w:rsidRDefault="002C2145" w:rsidP="00872FB5">
      <w:pPr>
        <w:pStyle w:val="Akapitzlist"/>
        <w:numPr>
          <w:ilvl w:val="0"/>
          <w:numId w:val="35"/>
        </w:numPr>
        <w:spacing w:after="120" w:line="240" w:lineRule="auto"/>
        <w:ind w:left="567" w:hanging="283"/>
        <w:jc w:val="both"/>
        <w:rPr>
          <w:rFonts w:cs="Calibri"/>
          <w:b/>
        </w:rPr>
      </w:pPr>
      <w:r>
        <w:rPr>
          <w:rFonts w:cs="Calibri"/>
          <w:b/>
        </w:rPr>
        <w:t>OBOWIĄZEK PODATKOWY</w:t>
      </w:r>
      <w:r>
        <w:rPr>
          <w:rStyle w:val="Odwoanieprzypisukocowego"/>
          <w:rFonts w:cs="Calibri"/>
          <w:sz w:val="20"/>
          <w:szCs w:val="20"/>
        </w:rPr>
        <w:endnoteReference w:id="5"/>
      </w:r>
      <w:r w:rsidR="00B43400">
        <w:rPr>
          <w:rFonts w:cs="Calibri"/>
          <w:b/>
        </w:rPr>
        <w:t>:</w:t>
      </w:r>
    </w:p>
    <w:p w14:paraId="6F53D152" w14:textId="77777777" w:rsidR="00B43400" w:rsidRDefault="00B43400" w:rsidP="00B43400">
      <w:pPr>
        <w:pStyle w:val="Akapitzlist"/>
        <w:spacing w:before="120" w:after="120" w:line="240" w:lineRule="auto"/>
        <w:ind w:left="357"/>
        <w:contextualSpacing w:val="0"/>
        <w:jc w:val="both"/>
        <w:rPr>
          <w:rFonts w:cs="Calibri"/>
          <w:b/>
          <w:sz w:val="20"/>
          <w:szCs w:val="20"/>
        </w:rPr>
      </w:pPr>
      <w:r w:rsidRPr="00B43400">
        <w:rPr>
          <w:rFonts w:cs="Calibri"/>
        </w:rPr>
        <w:t xml:space="preserve">Czy wybór oferty będzie prowadził do powstania u zamawiającego obowiązku podatkowego? </w:t>
      </w:r>
      <w:sdt>
        <w:sdtPr>
          <w:rPr>
            <w:rFonts w:ascii="MS Gothic" w:eastAsia="MS Gothic" w:hAnsi="MS Gothic" w:cs="Calibri"/>
            <w:b/>
            <w:sz w:val="20"/>
            <w:szCs w:val="20"/>
          </w:rPr>
          <w:id w:val="-210424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85036">
            <w:rPr>
              <w:rFonts w:ascii="MS Gothic" w:eastAsia="MS Gothic" w:hAnsi="MS Gothic" w:cs="Calibri" w:hint="eastAsia"/>
              <w:b/>
              <w:sz w:val="20"/>
              <w:szCs w:val="20"/>
            </w:rPr>
            <w:t>☐</w:t>
          </w:r>
        </w:sdtContent>
      </w:sdt>
      <w:r w:rsidRPr="00E85036">
        <w:rPr>
          <w:rFonts w:cs="Calibri"/>
          <w:b/>
          <w:sz w:val="20"/>
          <w:szCs w:val="20"/>
        </w:rPr>
        <w:t xml:space="preserve">TAK    </w:t>
      </w:r>
      <w:sdt>
        <w:sdtPr>
          <w:rPr>
            <w:rFonts w:ascii="MS Gothic" w:eastAsia="MS Gothic" w:hAnsi="MS Gothic" w:cs="Calibri"/>
            <w:b/>
            <w:sz w:val="20"/>
            <w:szCs w:val="20"/>
          </w:rPr>
          <w:id w:val="13736557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85036">
            <w:rPr>
              <w:rFonts w:ascii="MS Gothic" w:eastAsia="MS Gothic" w:hAnsi="MS Gothic" w:cs="Calibri" w:hint="eastAsia"/>
              <w:b/>
              <w:sz w:val="20"/>
              <w:szCs w:val="20"/>
            </w:rPr>
            <w:t>☐</w:t>
          </w:r>
        </w:sdtContent>
      </w:sdt>
      <w:r w:rsidRPr="00E85036">
        <w:rPr>
          <w:rFonts w:cs="Calibri"/>
          <w:b/>
          <w:sz w:val="20"/>
          <w:szCs w:val="20"/>
        </w:rPr>
        <w:t>NIE,</w:t>
      </w:r>
    </w:p>
    <w:p w14:paraId="7D921CC3" w14:textId="77777777" w:rsidR="00B43400" w:rsidRDefault="00B43400" w:rsidP="00B43400">
      <w:pPr>
        <w:pStyle w:val="Akapitzlist"/>
        <w:spacing w:before="120" w:after="120" w:line="240" w:lineRule="auto"/>
        <w:ind w:left="357"/>
        <w:contextualSpacing w:val="0"/>
        <w:jc w:val="both"/>
        <w:rPr>
          <w:rFonts w:cs="Calibri"/>
          <w:sz w:val="20"/>
          <w:szCs w:val="20"/>
        </w:rPr>
      </w:pPr>
      <w:r w:rsidRPr="00B43400">
        <w:rPr>
          <w:rFonts w:cs="Calibri"/>
          <w:sz w:val="20"/>
          <w:szCs w:val="20"/>
        </w:rPr>
        <w:t>Nazwa</w:t>
      </w:r>
      <w:r w:rsidR="000A4993">
        <w:rPr>
          <w:rFonts w:cs="Calibri"/>
          <w:sz w:val="20"/>
          <w:szCs w:val="20"/>
        </w:rPr>
        <w:t xml:space="preserve"> (rodzaj)</w:t>
      </w:r>
      <w:r w:rsidRPr="00B43400">
        <w:rPr>
          <w:rFonts w:cs="Calibri"/>
          <w:sz w:val="20"/>
          <w:szCs w:val="20"/>
        </w:rPr>
        <w:t xml:space="preserve"> towaru lub usługi, której dostawa lub świadczenie będzie prowadzić do powstania obowiązku podatkowego: </w:t>
      </w:r>
    </w:p>
    <w:p w14:paraId="69666D48" w14:textId="77777777" w:rsidR="00B43400" w:rsidRDefault="00B43400" w:rsidP="00B43400">
      <w:pPr>
        <w:pStyle w:val="Akapitzlist"/>
        <w:spacing w:before="120" w:after="120" w:line="240" w:lineRule="auto"/>
        <w:ind w:left="357"/>
        <w:contextualSpacing w:val="0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6965517E" w14:textId="77777777" w:rsidR="004D0117" w:rsidRDefault="000A4993" w:rsidP="004D0117">
      <w:pPr>
        <w:pStyle w:val="Akapitzlist"/>
        <w:spacing w:before="120" w:after="120" w:line="240" w:lineRule="auto"/>
        <w:ind w:left="357"/>
        <w:contextualSpacing w:val="0"/>
        <w:jc w:val="both"/>
        <w:rPr>
          <w:rFonts w:cs="Calibri"/>
          <w:b/>
        </w:rPr>
      </w:pPr>
      <w:r>
        <w:rPr>
          <w:rFonts w:cs="Calibri"/>
        </w:rPr>
        <w:t>wartość netto:……………., stawka VAT…………</w:t>
      </w:r>
      <w:r w:rsidR="002C2145" w:rsidRPr="004D0117">
        <w:rPr>
          <w:rFonts w:cs="Calibri"/>
          <w:b/>
        </w:rPr>
        <w:t>OBOWIĄZEK INFORMACYJNY w trybie art. 13 lub 14 RODO</w:t>
      </w:r>
      <w:r w:rsidR="002C2145">
        <w:rPr>
          <w:rStyle w:val="Odwoanieprzypisukocowego"/>
          <w:rFonts w:cs="Calibri"/>
          <w:b/>
        </w:rPr>
        <w:endnoteReference w:id="6"/>
      </w:r>
      <w:r w:rsidR="002C2145" w:rsidRPr="004D0117">
        <w:rPr>
          <w:rFonts w:cs="Calibri"/>
          <w:b/>
        </w:rPr>
        <w:t>:</w:t>
      </w:r>
    </w:p>
    <w:p w14:paraId="3E672B44" w14:textId="207673FE" w:rsidR="000245CB" w:rsidRPr="004D0117" w:rsidRDefault="002C2145" w:rsidP="00872FB5">
      <w:pPr>
        <w:pStyle w:val="Akapitzlist"/>
        <w:numPr>
          <w:ilvl w:val="0"/>
          <w:numId w:val="35"/>
        </w:numPr>
        <w:spacing w:before="120" w:after="120" w:line="240" w:lineRule="auto"/>
        <w:ind w:left="567" w:hanging="218"/>
        <w:jc w:val="both"/>
        <w:rPr>
          <w:rFonts w:cs="Calibri"/>
        </w:rPr>
      </w:pPr>
      <w:r w:rsidRPr="004D0117">
        <w:rPr>
          <w:rFonts w:eastAsia="Times New Roman" w:cs="Calibri"/>
          <w:kern w:val="2"/>
          <w:lang w:eastAsia="pl-PL"/>
        </w:rPr>
        <w:t>Oświadczam, że wypełniłem/</w:t>
      </w:r>
      <w:proofErr w:type="spellStart"/>
      <w:r w:rsidRPr="004D0117">
        <w:rPr>
          <w:rFonts w:eastAsia="Times New Roman" w:cs="Calibri"/>
          <w:kern w:val="2"/>
          <w:lang w:eastAsia="pl-PL"/>
        </w:rPr>
        <w:t>am</w:t>
      </w:r>
      <w:proofErr w:type="spellEnd"/>
      <w:r w:rsidRPr="004D0117">
        <w:rPr>
          <w:rFonts w:eastAsia="Times New Roman" w:cs="Calibri"/>
          <w:kern w:val="2"/>
          <w:lang w:eastAsia="pl-PL"/>
        </w:rPr>
        <w:t xml:space="preserve">/liśmy obowiązki informacyjne przewidziane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wobec osób fizycznych, od których dane osobowe bezpośrednio lub </w:t>
      </w:r>
      <w:r w:rsidRPr="004D0117">
        <w:rPr>
          <w:rFonts w:eastAsia="Times New Roman" w:cs="Calibri"/>
          <w:kern w:val="2"/>
          <w:lang w:eastAsia="pl-PL"/>
        </w:rPr>
        <w:lastRenderedPageBreak/>
        <w:t>pośrednio pozyskałem/łam/liśmy w celu ubiegania się o udzielenie zamówienia publicznego w niniejszym postępowaniu.</w:t>
      </w:r>
    </w:p>
    <w:p w14:paraId="16F3AA4B" w14:textId="77777777" w:rsidR="007F4847" w:rsidRDefault="002C2145" w:rsidP="00872FB5">
      <w:pPr>
        <w:pStyle w:val="Akapitzlist"/>
        <w:spacing w:after="120" w:line="240" w:lineRule="auto"/>
        <w:ind w:left="360" w:firstLine="207"/>
        <w:jc w:val="both"/>
        <w:rPr>
          <w:rFonts w:cs="Calibri"/>
          <w:b/>
          <w:sz w:val="20"/>
          <w:szCs w:val="20"/>
        </w:rPr>
      </w:pPr>
      <w:r>
        <w:rPr>
          <w:rFonts w:eastAsia="Times New Roman" w:cs="Calibri"/>
          <w:kern w:val="2"/>
          <w:lang w:eastAsia="pl-PL"/>
        </w:rPr>
        <w:t xml:space="preserve"> </w:t>
      </w:r>
      <w:sdt>
        <w:sdtPr>
          <w:rPr>
            <w:rFonts w:ascii="MS Gothic" w:eastAsia="MS Gothic" w:hAnsi="MS Gothic" w:cs="Calibri"/>
            <w:b/>
            <w:sz w:val="20"/>
            <w:szCs w:val="20"/>
          </w:rPr>
          <w:id w:val="14452686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45CB">
            <w:rPr>
              <w:rFonts w:ascii="MS Gothic" w:eastAsia="MS Gothic" w:hAnsi="MS Gothic" w:cs="Calibri" w:hint="eastAsia"/>
              <w:b/>
              <w:sz w:val="20"/>
              <w:szCs w:val="20"/>
            </w:rPr>
            <w:t>☐</w:t>
          </w:r>
        </w:sdtContent>
      </w:sdt>
      <w:r w:rsidRPr="00E85036">
        <w:rPr>
          <w:rFonts w:cs="Calibri"/>
          <w:b/>
          <w:sz w:val="20"/>
          <w:szCs w:val="20"/>
        </w:rPr>
        <w:t xml:space="preserve">TAK    </w:t>
      </w:r>
      <w:sdt>
        <w:sdtPr>
          <w:rPr>
            <w:rFonts w:ascii="MS Gothic" w:eastAsia="MS Gothic" w:hAnsi="MS Gothic" w:cs="Calibri"/>
            <w:b/>
            <w:sz w:val="20"/>
            <w:szCs w:val="20"/>
          </w:rPr>
          <w:id w:val="-1165303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85036">
            <w:rPr>
              <w:rFonts w:ascii="MS Gothic" w:eastAsia="MS Gothic" w:hAnsi="MS Gothic" w:cs="Calibri" w:hint="eastAsia"/>
              <w:b/>
              <w:sz w:val="20"/>
              <w:szCs w:val="20"/>
            </w:rPr>
            <w:t>☐</w:t>
          </w:r>
        </w:sdtContent>
      </w:sdt>
      <w:r w:rsidRPr="00E85036">
        <w:rPr>
          <w:rFonts w:cs="Calibri"/>
          <w:b/>
          <w:sz w:val="20"/>
          <w:szCs w:val="20"/>
        </w:rPr>
        <w:t>NIE,</w:t>
      </w:r>
    </w:p>
    <w:p w14:paraId="1CD8C9E1" w14:textId="77777777" w:rsidR="002C2145" w:rsidRPr="002C2145" w:rsidRDefault="002C2145" w:rsidP="000245CB">
      <w:pPr>
        <w:pStyle w:val="Akapitzlist"/>
        <w:spacing w:after="120" w:line="240" w:lineRule="auto"/>
        <w:ind w:left="360" w:firstLine="348"/>
        <w:jc w:val="both"/>
        <w:rPr>
          <w:rFonts w:cs="Calibri"/>
        </w:rPr>
      </w:pPr>
    </w:p>
    <w:p w14:paraId="43C56CEB" w14:textId="77777777" w:rsidR="00074B0D" w:rsidRPr="00452B36" w:rsidRDefault="002C2145" w:rsidP="00872FB5">
      <w:pPr>
        <w:pStyle w:val="Akapitzlist"/>
        <w:numPr>
          <w:ilvl w:val="0"/>
          <w:numId w:val="35"/>
        </w:numPr>
        <w:spacing w:before="120" w:after="120" w:line="240" w:lineRule="auto"/>
        <w:ind w:left="567" w:hanging="283"/>
        <w:contextualSpacing w:val="0"/>
        <w:jc w:val="both"/>
        <w:rPr>
          <w:rFonts w:cs="Calibri"/>
        </w:rPr>
      </w:pPr>
      <w:r>
        <w:rPr>
          <w:rFonts w:eastAsia="Times New Roman" w:cs="Calibri"/>
          <w:kern w:val="2"/>
          <w:lang w:eastAsia="pl-PL"/>
        </w:rPr>
        <w:t>Oświadczam</w:t>
      </w:r>
      <w:r w:rsidR="00074B0D" w:rsidRPr="002C2145">
        <w:rPr>
          <w:rFonts w:eastAsia="Times New Roman" w:cs="Calibri"/>
          <w:kern w:val="2"/>
          <w:lang w:eastAsia="pl-PL"/>
        </w:rPr>
        <w:t>, iż o</w:t>
      </w:r>
      <w:r w:rsidR="00951DFD" w:rsidRPr="002C2145">
        <w:rPr>
          <w:rFonts w:eastAsia="Times New Roman" w:cs="Calibri"/>
          <w:kern w:val="2"/>
          <w:lang w:eastAsia="pl-PL"/>
        </w:rPr>
        <w:t xml:space="preserve">ferowana przez  nas w </w:t>
      </w:r>
      <w:r w:rsidR="00951DFD" w:rsidRPr="002C2145">
        <w:rPr>
          <w:rFonts w:eastAsia="Times New Roman" w:cs="Calibri"/>
          <w:i/>
          <w:kern w:val="2"/>
          <w:lang w:eastAsia="pl-PL"/>
        </w:rPr>
        <w:t xml:space="preserve">Formularzu </w:t>
      </w:r>
      <w:r w:rsidR="00074B0D" w:rsidRPr="002C2145">
        <w:rPr>
          <w:rFonts w:eastAsia="Times New Roman" w:cs="Calibri"/>
          <w:i/>
          <w:kern w:val="2"/>
          <w:lang w:eastAsia="pl-PL"/>
        </w:rPr>
        <w:t xml:space="preserve">Ofertowo </w:t>
      </w:r>
      <w:r w:rsidR="00B0392D" w:rsidRPr="002C2145">
        <w:rPr>
          <w:rFonts w:eastAsia="Times New Roman" w:cs="Calibri"/>
          <w:kern w:val="2"/>
          <w:lang w:eastAsia="pl-PL"/>
        </w:rPr>
        <w:t>cena</w:t>
      </w:r>
      <w:r w:rsidR="00951DFD" w:rsidRPr="002C2145">
        <w:rPr>
          <w:rFonts w:eastAsia="Times New Roman" w:cs="Calibri"/>
          <w:kern w:val="2"/>
          <w:lang w:eastAsia="pl-PL"/>
        </w:rPr>
        <w:t xml:space="preserve"> brutto zawiera w sobie wszystkie koszty wykonania zamówienia i realizacji przyszłego świadczenia umownego określonego w Specyfikacji  Warunków Zamówienia (SWZ)</w:t>
      </w:r>
      <w:r>
        <w:rPr>
          <w:rFonts w:eastAsia="Times New Roman" w:cs="Calibri"/>
          <w:kern w:val="2"/>
          <w:lang w:eastAsia="pl-PL"/>
        </w:rPr>
        <w:t>.</w:t>
      </w:r>
      <w:r w:rsidRPr="002C2145">
        <w:rPr>
          <w:rFonts w:eastAsia="Times New Roman" w:cs="Calibri"/>
          <w:kern w:val="2"/>
          <w:lang w:eastAsia="pl-P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452B36" w14:paraId="645BBC0A" w14:textId="77777777" w:rsidTr="007B7818">
        <w:trPr>
          <w:trHeight w:val="957"/>
        </w:trPr>
        <w:tc>
          <w:tcPr>
            <w:tcW w:w="5228" w:type="dxa"/>
            <w:tcBorders>
              <w:bottom w:val="single" w:sz="4" w:space="0" w:color="auto"/>
            </w:tcBorders>
          </w:tcPr>
          <w:p w14:paraId="07F04559" w14:textId="77777777" w:rsidR="00452B36" w:rsidRDefault="00452B36" w:rsidP="00452B36">
            <w:pPr>
              <w:spacing w:before="120" w:after="120" w:line="240" w:lineRule="auto"/>
              <w:jc w:val="both"/>
              <w:rPr>
                <w:rFonts w:cs="Calibri"/>
              </w:rPr>
            </w:pPr>
          </w:p>
          <w:p w14:paraId="27A10FDF" w14:textId="77777777" w:rsidR="00452B36" w:rsidRDefault="00452B36" w:rsidP="00452B36">
            <w:pPr>
              <w:spacing w:before="120" w:after="120" w:line="240" w:lineRule="auto"/>
              <w:jc w:val="both"/>
              <w:rPr>
                <w:rFonts w:cs="Calibri"/>
              </w:rPr>
            </w:pPr>
          </w:p>
          <w:p w14:paraId="68EA9BC0" w14:textId="77777777" w:rsidR="00452B36" w:rsidRDefault="00452B36" w:rsidP="00452B36">
            <w:pPr>
              <w:spacing w:before="120" w:after="12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Dnia: ……………………………………….</w:t>
            </w:r>
          </w:p>
        </w:tc>
        <w:tc>
          <w:tcPr>
            <w:tcW w:w="5228" w:type="dxa"/>
            <w:tcBorders>
              <w:bottom w:val="single" w:sz="4" w:space="0" w:color="auto"/>
            </w:tcBorders>
          </w:tcPr>
          <w:p w14:paraId="0B66085E" w14:textId="77777777" w:rsidR="00452B36" w:rsidRDefault="00452B36" w:rsidP="00452B36">
            <w:pPr>
              <w:spacing w:before="120" w:after="120" w:line="240" w:lineRule="auto"/>
              <w:jc w:val="both"/>
              <w:rPr>
                <w:rFonts w:cs="Calibri"/>
              </w:rPr>
            </w:pPr>
          </w:p>
        </w:tc>
      </w:tr>
      <w:tr w:rsidR="00452B36" w14:paraId="10FCA29E" w14:textId="77777777" w:rsidTr="00452B36">
        <w:tc>
          <w:tcPr>
            <w:tcW w:w="5228" w:type="dxa"/>
            <w:shd w:val="pct10" w:color="auto" w:fill="auto"/>
          </w:tcPr>
          <w:p w14:paraId="2E49A6D2" w14:textId="77777777" w:rsidR="00452B36" w:rsidRDefault="00452B36" w:rsidP="00452B36">
            <w:pPr>
              <w:spacing w:before="120" w:after="12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Data sporządzenia oferty</w:t>
            </w:r>
          </w:p>
        </w:tc>
        <w:tc>
          <w:tcPr>
            <w:tcW w:w="5228" w:type="dxa"/>
            <w:shd w:val="pct10" w:color="auto" w:fill="auto"/>
          </w:tcPr>
          <w:p w14:paraId="5A91A24D" w14:textId="77777777" w:rsidR="00452B36" w:rsidRPr="00833C0D" w:rsidRDefault="00452B36" w:rsidP="00452B36">
            <w:pPr>
              <w:spacing w:after="0" w:line="240" w:lineRule="auto"/>
              <w:rPr>
                <w:rFonts w:cs="Calibri"/>
              </w:rPr>
            </w:pPr>
            <w:r w:rsidRPr="00833C0D">
              <w:rPr>
                <w:rFonts w:cs="Calibri"/>
              </w:rPr>
              <w:t>/</w:t>
            </w:r>
            <w:r>
              <w:rPr>
                <w:rFonts w:cs="Calibri"/>
              </w:rPr>
              <w:t xml:space="preserve">znacznik </w:t>
            </w:r>
            <w:r w:rsidRPr="00833C0D">
              <w:rPr>
                <w:rFonts w:cs="Calibri"/>
              </w:rPr>
              <w:t xml:space="preserve">podpis Wykonawcy lub  osoby  upoważnionej </w:t>
            </w:r>
          </w:p>
          <w:p w14:paraId="200C3FE9" w14:textId="77777777" w:rsidR="00452B36" w:rsidRDefault="00452B36" w:rsidP="00452B36">
            <w:pPr>
              <w:tabs>
                <w:tab w:val="right" w:pos="9184"/>
              </w:tabs>
              <w:spacing w:after="0" w:line="240" w:lineRule="auto"/>
              <w:rPr>
                <w:rFonts w:cs="Calibri"/>
              </w:rPr>
            </w:pPr>
            <w:r w:rsidRPr="00833C0D">
              <w:rPr>
                <w:rFonts w:cs="Calibri"/>
              </w:rPr>
              <w:t>do wy</w:t>
            </w:r>
            <w:r>
              <w:rPr>
                <w:rFonts w:cs="Calibri"/>
              </w:rPr>
              <w:t>stępowania w imieniu Wykonawcy/</w:t>
            </w:r>
          </w:p>
        </w:tc>
      </w:tr>
    </w:tbl>
    <w:p w14:paraId="46F73A20" w14:textId="77777777" w:rsidR="00D34A3A" w:rsidRDefault="007B7818" w:rsidP="007B7818">
      <w:pPr>
        <w:pStyle w:val="Akapitzlist"/>
        <w:numPr>
          <w:ilvl w:val="0"/>
          <w:numId w:val="28"/>
        </w:numPr>
        <w:spacing w:before="120" w:after="120" w:line="240" w:lineRule="auto"/>
        <w:ind w:left="714" w:hanging="357"/>
        <w:contextualSpacing w:val="0"/>
        <w:jc w:val="both"/>
        <w:rPr>
          <w:rFonts w:eastAsia="Wingdings" w:cs="Calibri"/>
          <w:b/>
          <w:u w:val="single"/>
        </w:rPr>
      </w:pPr>
      <w:r w:rsidRPr="007B7818">
        <w:rPr>
          <w:rFonts w:eastAsia="Wingdings" w:cs="Calibri"/>
          <w:b/>
          <w:u w:val="single"/>
        </w:rPr>
        <w:t>ZAŁĄCZNIKI:</w:t>
      </w:r>
    </w:p>
    <w:p w14:paraId="157DB658" w14:textId="77777777" w:rsidR="007B7818" w:rsidRPr="007B7818" w:rsidRDefault="007B7818" w:rsidP="007B7818">
      <w:pPr>
        <w:pStyle w:val="Akapitzlist"/>
        <w:numPr>
          <w:ilvl w:val="0"/>
          <w:numId w:val="36"/>
        </w:numPr>
        <w:spacing w:after="0" w:line="240" w:lineRule="auto"/>
        <w:ind w:left="1429" w:hanging="357"/>
        <w:contextualSpacing w:val="0"/>
        <w:jc w:val="both"/>
        <w:rPr>
          <w:rFonts w:eastAsia="Wingdings" w:cs="Calibri"/>
          <w:sz w:val="16"/>
          <w:szCs w:val="16"/>
        </w:rPr>
      </w:pPr>
      <w:r w:rsidRPr="007B7818">
        <w:rPr>
          <w:rFonts w:eastAsia="Wingdings" w:cs="Calibri"/>
          <w:sz w:val="16"/>
          <w:szCs w:val="16"/>
        </w:rPr>
        <w:t>……………………………….</w:t>
      </w:r>
    </w:p>
    <w:p w14:paraId="12C903D8" w14:textId="77777777" w:rsidR="007B7818" w:rsidRDefault="007B7818" w:rsidP="007B7818">
      <w:pPr>
        <w:pStyle w:val="Akapitzlist"/>
        <w:numPr>
          <w:ilvl w:val="0"/>
          <w:numId w:val="36"/>
        </w:numPr>
        <w:spacing w:after="0" w:line="240" w:lineRule="auto"/>
        <w:ind w:left="1429" w:hanging="357"/>
        <w:contextualSpacing w:val="0"/>
        <w:jc w:val="both"/>
        <w:rPr>
          <w:rFonts w:eastAsia="Wingdings" w:cs="Calibri"/>
          <w:sz w:val="16"/>
          <w:szCs w:val="16"/>
        </w:rPr>
      </w:pPr>
      <w:r w:rsidRPr="007B7818">
        <w:rPr>
          <w:rFonts w:eastAsia="Wingdings" w:cs="Calibri"/>
          <w:sz w:val="16"/>
          <w:szCs w:val="16"/>
        </w:rPr>
        <w:t>………………………………</w:t>
      </w:r>
    </w:p>
    <w:p w14:paraId="44A53FF3" w14:textId="77777777" w:rsidR="00A34538" w:rsidRDefault="00A34538" w:rsidP="007B7818">
      <w:pPr>
        <w:pStyle w:val="Akapitzlist"/>
        <w:numPr>
          <w:ilvl w:val="0"/>
          <w:numId w:val="36"/>
        </w:numPr>
        <w:spacing w:after="0" w:line="240" w:lineRule="auto"/>
        <w:ind w:left="1429" w:hanging="357"/>
        <w:contextualSpacing w:val="0"/>
        <w:jc w:val="both"/>
        <w:rPr>
          <w:rFonts w:eastAsia="Wingdings" w:cs="Calibri"/>
          <w:sz w:val="16"/>
          <w:szCs w:val="16"/>
        </w:rPr>
      </w:pPr>
      <w:r>
        <w:rPr>
          <w:rFonts w:eastAsia="Wingdings" w:cs="Calibri"/>
          <w:sz w:val="16"/>
          <w:szCs w:val="16"/>
        </w:rPr>
        <w:t>……………………………..</w:t>
      </w:r>
    </w:p>
    <w:p w14:paraId="129315E3" w14:textId="77777777" w:rsidR="00A34538" w:rsidRPr="007B7818" w:rsidRDefault="00A34538" w:rsidP="007B7818">
      <w:pPr>
        <w:pStyle w:val="Akapitzlist"/>
        <w:numPr>
          <w:ilvl w:val="0"/>
          <w:numId w:val="36"/>
        </w:numPr>
        <w:spacing w:after="0" w:line="240" w:lineRule="auto"/>
        <w:ind w:left="1429" w:hanging="357"/>
        <w:contextualSpacing w:val="0"/>
        <w:jc w:val="both"/>
        <w:rPr>
          <w:rFonts w:eastAsia="Wingdings" w:cs="Calibri"/>
          <w:sz w:val="16"/>
          <w:szCs w:val="16"/>
        </w:rPr>
      </w:pPr>
      <w:r>
        <w:rPr>
          <w:rFonts w:eastAsia="Wingdings" w:cs="Calibri"/>
          <w:sz w:val="16"/>
          <w:szCs w:val="16"/>
        </w:rPr>
        <w:t>………………………………</w:t>
      </w:r>
    </w:p>
    <w:sectPr w:rsidR="00A34538" w:rsidRPr="007B7818" w:rsidSect="000B6C80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720" w:right="720" w:bottom="720" w:left="720" w:header="284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B96A7" w14:textId="77777777" w:rsidR="00117C79" w:rsidRDefault="00117C79">
      <w:pPr>
        <w:spacing w:after="0" w:line="240" w:lineRule="auto"/>
      </w:pPr>
      <w:r>
        <w:separator/>
      </w:r>
    </w:p>
  </w:endnote>
  <w:endnote w:type="continuationSeparator" w:id="0">
    <w:p w14:paraId="1D8F38CB" w14:textId="77777777" w:rsidR="00117C79" w:rsidRDefault="00117C79">
      <w:pPr>
        <w:spacing w:after="0" w:line="240" w:lineRule="auto"/>
      </w:pPr>
      <w:r>
        <w:continuationSeparator/>
      </w:r>
    </w:p>
  </w:endnote>
  <w:endnote w:id="1">
    <w:p w14:paraId="27C57965" w14:textId="77777777" w:rsidR="007F4847" w:rsidRPr="007F4847" w:rsidRDefault="007F4847">
      <w:pPr>
        <w:pStyle w:val="Tekstprzypisukocowego"/>
      </w:pPr>
      <w:r w:rsidRPr="007F4847">
        <w:rPr>
          <w:rStyle w:val="Odwoanieprzypisukocowego"/>
        </w:rPr>
        <w:endnoteRef/>
      </w:r>
      <w:r w:rsidRPr="007F4847">
        <w:t xml:space="preserve"> Zaznaczyć odpowiednio w zależności od tego czy wykonawca składa ofertę samodzielnie czy w ramach konsorcjum</w:t>
      </w:r>
    </w:p>
  </w:endnote>
  <w:endnote w:id="2">
    <w:p w14:paraId="5DCEEC82" w14:textId="77777777" w:rsidR="00117C79" w:rsidRPr="007F4847" w:rsidRDefault="00117C79" w:rsidP="00452B36">
      <w:pPr>
        <w:pStyle w:val="Tekstprzypisukocowego"/>
        <w:spacing w:before="120" w:after="120"/>
        <w:jc w:val="both"/>
      </w:pPr>
      <w:r w:rsidRPr="007F4847">
        <w:rPr>
          <w:rStyle w:val="Odwoanieprzypisukocowego"/>
        </w:rPr>
        <w:endnoteRef/>
      </w:r>
      <w:r w:rsidRPr="007F4847">
        <w:t xml:space="preserve"> Wybrać właściwe.</w:t>
      </w:r>
    </w:p>
  </w:endnote>
  <w:endnote w:id="3">
    <w:p w14:paraId="665428BE" w14:textId="77777777" w:rsidR="00117C79" w:rsidRPr="007F4847" w:rsidRDefault="00117C79" w:rsidP="00452B36">
      <w:pPr>
        <w:pStyle w:val="Tekstprzypisudolnego"/>
        <w:spacing w:before="120" w:after="120"/>
        <w:contextualSpacing/>
        <w:jc w:val="both"/>
      </w:pPr>
      <w:r w:rsidRPr="007F4847">
        <w:rPr>
          <w:rStyle w:val="Odwoanieprzypisukocowego"/>
        </w:rPr>
        <w:endnoteRef/>
      </w:r>
      <w:r w:rsidRPr="007F4847">
        <w:t xml:space="preserve"> Wybrać  właściwe klikając w pole obok, spośród następujących rodzajów: „Mikroprzedsiębiorstwo”, „Małe przedsiębiorstwo”, „Średnie przedsiębiorstwo”, „Jednoosobowa działalność gospodarcza”, „Inny rodzaj”, gdzie: </w:t>
      </w:r>
    </w:p>
    <w:p w14:paraId="45ABE1FB" w14:textId="77777777" w:rsidR="00117C79" w:rsidRPr="007F4847" w:rsidRDefault="00117C79" w:rsidP="00452B36">
      <w:pPr>
        <w:pStyle w:val="Tekstprzypisudolnego"/>
        <w:contextualSpacing/>
        <w:jc w:val="both"/>
      </w:pPr>
      <w:r w:rsidRPr="007F4847">
        <w:rPr>
          <w:u w:val="single"/>
        </w:rPr>
        <w:t>Mikroprzedsiębiorstwo</w:t>
      </w:r>
      <w:r w:rsidRPr="007F4847">
        <w:t>: przedsiębiorstwo, które zatrudnia mniej niż 10 osób i którego roczny obrót lub roczna suma bilansowa nie przekracza 2 milionów euro.</w:t>
      </w:r>
    </w:p>
    <w:p w14:paraId="6E0935AB" w14:textId="77777777" w:rsidR="00117C79" w:rsidRPr="007F4847" w:rsidRDefault="00117C79" w:rsidP="00452B36">
      <w:pPr>
        <w:pStyle w:val="Tekstprzypisudolnego"/>
        <w:contextualSpacing/>
        <w:jc w:val="both"/>
      </w:pPr>
      <w:r w:rsidRPr="007F4847">
        <w:rPr>
          <w:u w:val="single"/>
        </w:rPr>
        <w:t>Małe przedsiębiorstwo</w:t>
      </w:r>
      <w:r w:rsidRPr="007F4847">
        <w:t>: przedsiębiorstwo, które zatrudnia mniej niż 50 osób i którego roczny obrót lub roczna suma bilansowa nie przekracza 10 milionów euro.</w:t>
      </w:r>
    </w:p>
    <w:p w14:paraId="725CD901" w14:textId="77777777" w:rsidR="00117C79" w:rsidRPr="007F4847" w:rsidRDefault="00117C79" w:rsidP="00452B36">
      <w:pPr>
        <w:pStyle w:val="Tekstprzypisudolnego"/>
        <w:contextualSpacing/>
        <w:jc w:val="both"/>
      </w:pPr>
      <w:r w:rsidRPr="007F4847">
        <w:rPr>
          <w:u w:val="single"/>
        </w:rPr>
        <w:t>Średnie przedsiębiorstwo</w:t>
      </w:r>
      <w:r w:rsidRPr="007F4847">
        <w:t>: przedsiębiorstwo, które nie jest mikroprzedsiębiorstwem, ani małym przedsiębiorstwem i które zatrudnia mniej niż 25 osób i którego roczny obrót nie przekracza 50 milionów euro lub roczna suma bilansowa nie przekracza 43 miliony euro.</w:t>
      </w:r>
    </w:p>
  </w:endnote>
  <w:endnote w:id="4">
    <w:p w14:paraId="6EFDED2D" w14:textId="77777777" w:rsidR="00117C79" w:rsidRPr="007F4847" w:rsidRDefault="00117C79" w:rsidP="00452B36">
      <w:pPr>
        <w:pStyle w:val="Tekstprzypisukocowego"/>
        <w:spacing w:before="120" w:after="120"/>
        <w:jc w:val="both"/>
      </w:pPr>
      <w:r w:rsidRPr="007F4847">
        <w:rPr>
          <w:rStyle w:val="Odwoanieprzypisukocowego"/>
        </w:rPr>
        <w:endnoteRef/>
      </w:r>
      <w:r w:rsidRPr="007F4847">
        <w:t xml:space="preserve"> Należy usunąć tabelę z sekcji III pkt. 2 dotyczącą danych Wykonawcy, jeśli nie ma kilku Wykonawców wspólnie ubiegających się  o zamówienie lub powielić </w:t>
      </w:r>
      <w:r w:rsidR="00DE392E">
        <w:t xml:space="preserve">poniżej w pkt. 3 i kolejnych </w:t>
      </w:r>
      <w:r w:rsidRPr="007F4847">
        <w:t>w razie potrzeby</w:t>
      </w:r>
    </w:p>
  </w:endnote>
  <w:endnote w:id="5">
    <w:p w14:paraId="073C9044" w14:textId="77777777" w:rsidR="002C2145" w:rsidRPr="007F4847" w:rsidRDefault="002C2145" w:rsidP="00452B36">
      <w:pPr>
        <w:pStyle w:val="Tekstprzypisukocowego"/>
        <w:spacing w:before="120" w:after="120"/>
        <w:jc w:val="both"/>
      </w:pPr>
      <w:r w:rsidRPr="007F4847">
        <w:rPr>
          <w:rStyle w:val="Odwoanieprzypisukocowego"/>
        </w:rPr>
        <w:endnoteRef/>
      </w:r>
      <w:r w:rsidRPr="007F4847">
        <w:t xml:space="preserve"> Oświadczenie w zakresie obowiązku podatkowego należy wypełnić zgodnie z przepisem art. 225 ustawy </w:t>
      </w:r>
      <w:proofErr w:type="spellStart"/>
      <w:r w:rsidRPr="007F4847">
        <w:t>Pzp</w:t>
      </w:r>
      <w:proofErr w:type="spellEnd"/>
      <w:r w:rsidRPr="007F4847">
        <w:t>. Zasadniczo oferty składane przez wykonawców krajowych zawierają kwotę podatku VAT. Wykonawcy zagraniczni, na podstawie odrębnych przepisów, dotyczących wewnątrzwspólnotowego obrotu gospodarczego, co do zasady nie są zobowiązani do uiszczenia VAT w kraju odbiorcy.</w:t>
      </w:r>
    </w:p>
  </w:endnote>
  <w:endnote w:id="6">
    <w:p w14:paraId="39773A53" w14:textId="77777777" w:rsidR="002C2145" w:rsidRDefault="002C2145" w:rsidP="00452B36">
      <w:pPr>
        <w:pStyle w:val="Tekstprzypisukocowego"/>
        <w:spacing w:before="120" w:after="120"/>
        <w:jc w:val="both"/>
      </w:pPr>
      <w:r w:rsidRPr="007F4847">
        <w:rPr>
          <w:rStyle w:val="Odwoanieprzypisukocowego"/>
        </w:rPr>
        <w:endnoteRef/>
      </w:r>
      <w:r w:rsidRPr="007F4847">
        <w:t xml:space="preserve"> W przypadku gdy wykonawca nie przekazuje danych osobowych innych niż bezpośrednio jego dotyczących lub zachodzi wyłączenie stosowania obowiązku informacyjnego, stosownie do art. 13 ust. 4 lub art. 14 ust. 5 RODO treści oś</w:t>
      </w:r>
      <w:r w:rsidR="00452B36" w:rsidRPr="007F4847">
        <w:t>wiadczenia wykonawca nie składa (zaznaczając odpowiednio).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MS Gothic"/>
    <w:charset w:val="80"/>
    <w:family w:val="auto"/>
    <w:pitch w:val="default"/>
    <w:sig w:usb0="00000007" w:usb1="00000000" w:usb2="00000000" w:usb3="00000000" w:csb0="00000003" w:csb1="00000000"/>
  </w:font>
  <w:font w:name="Noto Sans Symbols">
    <w:altName w:val="Times New Roman"/>
    <w:charset w:val="01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1955C" w14:textId="77777777" w:rsidR="00117C79" w:rsidRDefault="00117C79">
    <w:pPr>
      <w:pStyle w:val="Stopka"/>
      <w:pBdr>
        <w:top w:val="thinThickSmallGap" w:sz="24" w:space="0" w:color="622423"/>
        <w:left w:val="none" w:sz="0" w:space="0" w:color="000000"/>
        <w:bottom w:val="none" w:sz="0" w:space="0" w:color="000000"/>
        <w:right w:val="none" w:sz="0" w:space="0" w:color="000000"/>
      </w:pBdr>
      <w:tabs>
        <w:tab w:val="right" w:pos="9184"/>
      </w:tabs>
      <w:jc w:val="both"/>
    </w:pPr>
    <w:r>
      <w:rPr>
        <w:rFonts w:ascii="Bookman Old Style" w:hAnsi="Bookman Old Style" w:cs="Bookman Old Style"/>
        <w:sz w:val="18"/>
        <w:szCs w:val="16"/>
      </w:rPr>
      <w:tab/>
    </w:r>
    <w:r>
      <w:rPr>
        <w:rFonts w:ascii="Book Antiqua" w:hAnsi="Book Antiqua" w:cs="Book Antiqua"/>
        <w:sz w:val="18"/>
        <w:szCs w:val="18"/>
      </w:rPr>
      <w:t xml:space="preserve">Strona </w:t>
    </w:r>
    <w:r>
      <w:rPr>
        <w:rFonts w:ascii="Book Antiqua" w:hAnsi="Book Antiqua" w:cs="Book Antiqua"/>
        <w:sz w:val="18"/>
        <w:szCs w:val="18"/>
      </w:rPr>
      <w:fldChar w:fldCharType="begin"/>
    </w:r>
    <w:r>
      <w:rPr>
        <w:rFonts w:ascii="Book Antiqua" w:hAnsi="Book Antiqua" w:cs="Book Antiqua"/>
        <w:sz w:val="18"/>
        <w:szCs w:val="18"/>
      </w:rPr>
      <w:instrText xml:space="preserve"> PAGE </w:instrText>
    </w:r>
    <w:r>
      <w:rPr>
        <w:rFonts w:ascii="Book Antiqua" w:hAnsi="Book Antiqua" w:cs="Book Antiqua"/>
        <w:sz w:val="18"/>
        <w:szCs w:val="18"/>
      </w:rPr>
      <w:fldChar w:fldCharType="separate"/>
    </w:r>
    <w:r w:rsidR="009829AD">
      <w:rPr>
        <w:rFonts w:ascii="Book Antiqua" w:hAnsi="Book Antiqua" w:cs="Book Antiqua"/>
        <w:noProof/>
        <w:sz w:val="18"/>
        <w:szCs w:val="18"/>
      </w:rPr>
      <w:t>3</w:t>
    </w:r>
    <w:r>
      <w:rPr>
        <w:rFonts w:ascii="Book Antiqua" w:hAnsi="Book Antiqua" w:cs="Book Antiqua"/>
        <w:sz w:val="18"/>
        <w:szCs w:val="18"/>
      </w:rPr>
      <w:fldChar w:fldCharType="end"/>
    </w:r>
    <w:r>
      <w:rPr>
        <w:rFonts w:ascii="Book Antiqua" w:hAnsi="Book Antiqua" w:cs="Book Antiqua"/>
        <w:sz w:val="18"/>
        <w:szCs w:val="18"/>
      </w:rPr>
      <w:t xml:space="preserve"> z </w:t>
    </w:r>
    <w:r>
      <w:rPr>
        <w:rFonts w:ascii="Book Antiqua" w:hAnsi="Book Antiqua" w:cs="Book Antiqua"/>
        <w:sz w:val="18"/>
        <w:szCs w:val="18"/>
      </w:rPr>
      <w:fldChar w:fldCharType="begin"/>
    </w:r>
    <w:r>
      <w:rPr>
        <w:rFonts w:ascii="Book Antiqua" w:hAnsi="Book Antiqua" w:cs="Book Antiqua"/>
        <w:sz w:val="18"/>
        <w:szCs w:val="18"/>
      </w:rPr>
      <w:instrText xml:space="preserve"> NUMPAGES \* ARABIC </w:instrText>
    </w:r>
    <w:r>
      <w:rPr>
        <w:rFonts w:ascii="Book Antiqua" w:hAnsi="Book Antiqua" w:cs="Book Antiqua"/>
        <w:sz w:val="18"/>
        <w:szCs w:val="18"/>
      </w:rPr>
      <w:fldChar w:fldCharType="separate"/>
    </w:r>
    <w:r w:rsidR="009829AD">
      <w:rPr>
        <w:rFonts w:ascii="Book Antiqua" w:hAnsi="Book Antiqua" w:cs="Book Antiqua"/>
        <w:noProof/>
        <w:sz w:val="18"/>
        <w:szCs w:val="18"/>
      </w:rPr>
      <w:t>4</w:t>
    </w:r>
    <w:r>
      <w:rPr>
        <w:rFonts w:ascii="Book Antiqua" w:hAnsi="Book Antiqua" w:cs="Book Antiqu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7292" w14:textId="77777777" w:rsidR="00117C79" w:rsidRDefault="00117C7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E4694" w14:textId="77777777" w:rsidR="00117C79" w:rsidRDefault="00117C79">
      <w:pPr>
        <w:spacing w:after="0" w:line="240" w:lineRule="auto"/>
      </w:pPr>
      <w:r>
        <w:separator/>
      </w:r>
    </w:p>
  </w:footnote>
  <w:footnote w:type="continuationSeparator" w:id="0">
    <w:p w14:paraId="4D72D152" w14:textId="77777777" w:rsidR="00117C79" w:rsidRDefault="00117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DD8BB" w14:textId="77777777" w:rsidR="00117C79" w:rsidRDefault="00117C79">
    <w:pPr>
      <w:pStyle w:val="Nagwek"/>
      <w:jc w:val="center"/>
      <w:rPr>
        <w:b/>
        <w:spacing w:val="100"/>
        <w:sz w:val="18"/>
        <w:szCs w:val="18"/>
      </w:rPr>
    </w:pPr>
  </w:p>
  <w:p w14:paraId="200045B8" w14:textId="77777777" w:rsidR="00117C79" w:rsidRDefault="00117C79">
    <w:pPr>
      <w:pStyle w:val="Nagwek"/>
      <w:jc w:val="center"/>
    </w:pPr>
    <w:r>
      <w:rPr>
        <w:rFonts w:ascii="Book Antiqua" w:hAnsi="Book Antiqua" w:cs="Book Antiqua"/>
        <w:b/>
        <w:spacing w:val="100"/>
        <w:sz w:val="18"/>
        <w:szCs w:val="18"/>
      </w:rPr>
      <w:t>SĄD REJONOWY W SIEDLCACH</w:t>
    </w:r>
  </w:p>
  <w:p w14:paraId="457F57C5" w14:textId="77777777" w:rsidR="00117C79" w:rsidRDefault="00117C79">
    <w:pPr>
      <w:pStyle w:val="Nagwek"/>
      <w:jc w:val="center"/>
    </w:pPr>
    <w:r>
      <w:rPr>
        <w:rFonts w:ascii="Book Antiqua" w:hAnsi="Book Antiqua" w:cs="Book Antiqua"/>
        <w:sz w:val="18"/>
        <w:szCs w:val="18"/>
      </w:rPr>
      <w:t xml:space="preserve">08-110 Siedlce, ul. Kazimierzowska 31A, </w:t>
    </w:r>
    <w:proofErr w:type="spellStart"/>
    <w:r>
      <w:rPr>
        <w:rFonts w:ascii="Book Antiqua" w:hAnsi="Book Antiqua" w:cs="Book Antiqua"/>
        <w:sz w:val="18"/>
        <w:szCs w:val="18"/>
      </w:rPr>
      <w:t>tel</w:t>
    </w:r>
    <w:proofErr w:type="spellEnd"/>
    <w:r>
      <w:rPr>
        <w:rFonts w:ascii="Book Antiqua" w:hAnsi="Book Antiqua" w:cs="Book Antiqua"/>
        <w:sz w:val="18"/>
        <w:szCs w:val="18"/>
      </w:rPr>
      <w:t>: (25) 640-08-81</w:t>
    </w:r>
  </w:p>
  <w:p w14:paraId="4156F5AF" w14:textId="77777777" w:rsidR="00117C79" w:rsidRDefault="00117C79">
    <w:pPr>
      <w:pStyle w:val="Nagwek"/>
      <w:jc w:val="center"/>
    </w:pPr>
    <w:r>
      <w:rPr>
        <w:rFonts w:ascii="Book Antiqua" w:hAnsi="Book Antiqua" w:cs="Book Antiqua"/>
        <w:sz w:val="18"/>
        <w:szCs w:val="18"/>
      </w:rPr>
      <w:t>NIP: 821-10-21-463      REGON: 000324949</w:t>
    </w:r>
  </w:p>
  <w:p w14:paraId="401C219A" w14:textId="77777777" w:rsidR="00117C79" w:rsidRDefault="00117C79">
    <w:pPr>
      <w:pStyle w:val="Nagwek"/>
      <w:pBdr>
        <w:top w:val="none" w:sz="0" w:space="0" w:color="000000"/>
        <w:left w:val="none" w:sz="0" w:space="0" w:color="000000"/>
        <w:bottom w:val="thickThinSmallGap" w:sz="24" w:space="1" w:color="622423"/>
        <w:right w:val="none" w:sz="0" w:space="0" w:color="000000"/>
      </w:pBdr>
      <w:jc w:val="center"/>
      <w:rPr>
        <w:rFonts w:ascii="Book Antiqua" w:eastAsia="Times New Roman" w:hAnsi="Book Antiqua" w:cs="Book Antiqua"/>
        <w:sz w:val="6"/>
        <w:szCs w:val="32"/>
      </w:rPr>
    </w:pPr>
  </w:p>
  <w:p w14:paraId="1241E16C" w14:textId="77777777" w:rsidR="00117C79" w:rsidRDefault="00117C79">
    <w:pPr>
      <w:pStyle w:val="Nagwek"/>
      <w:rPr>
        <w:rFonts w:ascii="Book Antiqua" w:eastAsia="Times New Roman" w:hAnsi="Book Antiqua" w:cs="Book Antiqua"/>
        <w:sz w:val="6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2B2AB" w14:textId="77777777" w:rsidR="00117C79" w:rsidRDefault="00117C7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08"/>
        </w:tabs>
        <w:ind w:left="644" w:hanging="358"/>
      </w:pPr>
      <w:rPr>
        <w:b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  <w:rPr>
        <w:position w:val="0"/>
        <w:sz w:val="24"/>
        <w:vertAlign w:val="baseline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2" w15:restartNumberingAfterBreak="0">
    <w:nsid w:val="00000003"/>
    <w:multiLevelType w:val="singleLevel"/>
    <w:tmpl w:val="D114A4EE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Book Antiqua" w:eastAsia="Times New Roman" w:hAnsi="Book Antiqua" w:cs="Times New Roman"/>
        <w:b/>
        <w:kern w:val="2"/>
        <w:sz w:val="20"/>
        <w:szCs w:val="20"/>
        <w:lang w:eastAsia="pl-PL"/>
      </w:rPr>
    </w:lvl>
  </w:abstractNum>
  <w:abstractNum w:abstractNumId="3" w15:restartNumberingAfterBreak="0">
    <w:nsid w:val="00000004"/>
    <w:multiLevelType w:val="multilevel"/>
    <w:tmpl w:val="A7FAB160"/>
    <w:name w:val="WW8Num5"/>
    <w:lvl w:ilvl="0">
      <w:start w:val="1"/>
      <w:numFmt w:val="lowerLetter"/>
      <w:lvlText w:val="%1)"/>
      <w:lvlJc w:val="left"/>
      <w:pPr>
        <w:tabs>
          <w:tab w:val="num" w:pos="1132"/>
        </w:tabs>
        <w:ind w:left="1068" w:hanging="358"/>
      </w:pPr>
      <w:rPr>
        <w:b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424"/>
        </w:tabs>
        <w:ind w:left="1788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424"/>
        </w:tabs>
        <w:ind w:left="2508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424"/>
        </w:tabs>
        <w:ind w:left="3228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424"/>
        </w:tabs>
        <w:ind w:left="3948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424"/>
        </w:tabs>
        <w:ind w:left="4668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424"/>
        </w:tabs>
        <w:ind w:left="5388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424"/>
        </w:tabs>
        <w:ind w:left="6108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424"/>
        </w:tabs>
        <w:ind w:left="6828" w:hanging="180"/>
      </w:pPr>
      <w:rPr>
        <w:position w:val="0"/>
        <w:sz w:val="24"/>
        <w:vertAlign w:val="baseline"/>
      </w:rPr>
    </w:lvl>
  </w:abstractNum>
  <w:abstractNum w:abstractNumId="4" w15:restartNumberingAfterBreak="0">
    <w:nsid w:val="00000005"/>
    <w:multiLevelType w:val="multilevel"/>
    <w:tmpl w:val="946C62B2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color w:val="000000"/>
        <w:position w:val="0"/>
        <w:sz w:val="20"/>
        <w:szCs w:val="20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position w:val="0"/>
        <w:sz w:val="24"/>
        <w:vertAlign w:val="baseline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ascii="Wingdings" w:eastAsia="Wingdings" w:hAnsi="Wingdings" w:cs="Wingdings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708"/>
        </w:tabs>
        <w:ind w:left="644" w:hanging="358"/>
      </w:pPr>
      <w:rPr>
        <w:b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  <w:rPr>
        <w:position w:val="0"/>
        <w:sz w:val="24"/>
        <w:vertAlign w:val="baseline"/>
      </w:rPr>
    </w:lvl>
  </w:abstractNum>
  <w:abstractNum w:abstractNumId="7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862" w:hanging="360"/>
      </w:pPr>
      <w:rPr>
        <w:rFonts w:ascii="Symbol" w:hAnsi="Symbol" w:cs="Symbol" w:hint="default"/>
        <w:sz w:val="20"/>
        <w:szCs w:val="20"/>
      </w:rPr>
    </w:lvl>
  </w:abstractNum>
  <w:abstractNum w:abstractNumId="8" w15:restartNumberingAfterBreak="0">
    <w:nsid w:val="00000009"/>
    <w:multiLevelType w:val="singleLevel"/>
    <w:tmpl w:val="00000009"/>
    <w:name w:val="WW8Num10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0"/>
        <w:szCs w:val="20"/>
      </w:rPr>
    </w:lvl>
  </w:abstractNum>
  <w:abstractNum w:abstractNumId="9" w15:restartNumberingAfterBreak="0">
    <w:nsid w:val="0000000A"/>
    <w:multiLevelType w:val="multilevel"/>
    <w:tmpl w:val="30E2C0C4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b w:val="0"/>
        <w:i w:val="0"/>
        <w:position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position w:val="0"/>
        <w:sz w:val="24"/>
        <w:vertAlign w:val="baseline"/>
      </w:rPr>
    </w:lvl>
  </w:abstractNum>
  <w:abstractNum w:abstractNumId="10" w15:restartNumberingAfterBreak="0">
    <w:nsid w:val="0000000B"/>
    <w:multiLevelType w:val="singleLevel"/>
    <w:tmpl w:val="0000000B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1117" w:hanging="360"/>
      </w:pPr>
      <w:rPr>
        <w:rFonts w:ascii="Symbol" w:hAnsi="Symbol" w:cs="Symbol" w:hint="default"/>
        <w:sz w:val="20"/>
        <w:szCs w:val="20"/>
      </w:rPr>
    </w:lvl>
  </w:abstractNum>
  <w:abstractNum w:abstractNumId="11" w15:restartNumberingAfterBreak="0">
    <w:nsid w:val="0000000C"/>
    <w:multiLevelType w:val="multilevel"/>
    <w:tmpl w:val="0000000C"/>
    <w:name w:val="WW8Num13"/>
    <w:lvl w:ilvl="0">
      <w:start w:val="1"/>
      <w:numFmt w:val="lowerLetter"/>
      <w:lvlText w:val="%1)"/>
      <w:lvlJc w:val="left"/>
      <w:pPr>
        <w:tabs>
          <w:tab w:val="num" w:pos="708"/>
        </w:tabs>
        <w:ind w:left="644" w:hanging="358"/>
      </w:pPr>
      <w:rPr>
        <w:b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  <w:rPr>
        <w:position w:val="0"/>
        <w:sz w:val="24"/>
        <w:vertAlign w:val="baseline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009B5EC0"/>
    <w:multiLevelType w:val="hybridMultilevel"/>
    <w:tmpl w:val="67209372"/>
    <w:lvl w:ilvl="0" w:tplc="1C7E7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2076CC5"/>
    <w:multiLevelType w:val="hybridMultilevel"/>
    <w:tmpl w:val="FDAC62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3870283"/>
    <w:multiLevelType w:val="hybridMultilevel"/>
    <w:tmpl w:val="20B8A704"/>
    <w:lvl w:ilvl="0" w:tplc="C20CD09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DA136D"/>
    <w:multiLevelType w:val="hybridMultilevel"/>
    <w:tmpl w:val="CE844424"/>
    <w:lvl w:ilvl="0" w:tplc="7B501CD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68C1BE1"/>
    <w:multiLevelType w:val="hybridMultilevel"/>
    <w:tmpl w:val="20B8A704"/>
    <w:lvl w:ilvl="0" w:tplc="C20CD09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B64F12"/>
    <w:multiLevelType w:val="hybridMultilevel"/>
    <w:tmpl w:val="20B8A704"/>
    <w:lvl w:ilvl="0" w:tplc="C20CD09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442C4F"/>
    <w:multiLevelType w:val="multilevel"/>
    <w:tmpl w:val="0A0E12C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eastAsia="Times New Roman"/>
        <w:b w:val="0"/>
        <w:i w:val="0"/>
        <w:position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  <w:rPr>
        <w:position w:val="0"/>
        <w:sz w:val="24"/>
        <w:vertAlign w:val="baseline"/>
      </w:rPr>
    </w:lvl>
  </w:abstractNum>
  <w:abstractNum w:abstractNumId="20" w15:restartNumberingAfterBreak="0">
    <w:nsid w:val="1E3F10EE"/>
    <w:multiLevelType w:val="hybridMultilevel"/>
    <w:tmpl w:val="857A2F76"/>
    <w:lvl w:ilvl="0" w:tplc="13DEA106">
      <w:start w:val="1"/>
      <w:numFmt w:val="decimal"/>
      <w:lvlText w:val="%1)"/>
      <w:lvlJc w:val="left"/>
      <w:pPr>
        <w:ind w:left="143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1" w15:restartNumberingAfterBreak="0">
    <w:nsid w:val="22F96637"/>
    <w:multiLevelType w:val="hybridMultilevel"/>
    <w:tmpl w:val="20B8A704"/>
    <w:lvl w:ilvl="0" w:tplc="C20CD098">
      <w:start w:val="1"/>
      <w:numFmt w:val="upperRoman"/>
      <w:lvlText w:val="%1."/>
      <w:lvlJc w:val="right"/>
      <w:pPr>
        <w:ind w:left="759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8310" w:hanging="360"/>
      </w:pPr>
    </w:lvl>
    <w:lvl w:ilvl="2" w:tplc="0415001B" w:tentative="1">
      <w:start w:val="1"/>
      <w:numFmt w:val="lowerRoman"/>
      <w:lvlText w:val="%3."/>
      <w:lvlJc w:val="right"/>
      <w:pPr>
        <w:ind w:left="9030" w:hanging="180"/>
      </w:pPr>
    </w:lvl>
    <w:lvl w:ilvl="3" w:tplc="0415000F" w:tentative="1">
      <w:start w:val="1"/>
      <w:numFmt w:val="decimal"/>
      <w:lvlText w:val="%4."/>
      <w:lvlJc w:val="left"/>
      <w:pPr>
        <w:ind w:left="9750" w:hanging="360"/>
      </w:pPr>
    </w:lvl>
    <w:lvl w:ilvl="4" w:tplc="04150019" w:tentative="1">
      <w:start w:val="1"/>
      <w:numFmt w:val="lowerLetter"/>
      <w:lvlText w:val="%5."/>
      <w:lvlJc w:val="left"/>
      <w:pPr>
        <w:ind w:left="10470" w:hanging="360"/>
      </w:pPr>
    </w:lvl>
    <w:lvl w:ilvl="5" w:tplc="0415001B" w:tentative="1">
      <w:start w:val="1"/>
      <w:numFmt w:val="lowerRoman"/>
      <w:lvlText w:val="%6."/>
      <w:lvlJc w:val="right"/>
      <w:pPr>
        <w:ind w:left="11190" w:hanging="180"/>
      </w:pPr>
    </w:lvl>
    <w:lvl w:ilvl="6" w:tplc="0415000F" w:tentative="1">
      <w:start w:val="1"/>
      <w:numFmt w:val="decimal"/>
      <w:lvlText w:val="%7."/>
      <w:lvlJc w:val="left"/>
      <w:pPr>
        <w:ind w:left="11910" w:hanging="360"/>
      </w:pPr>
    </w:lvl>
    <w:lvl w:ilvl="7" w:tplc="04150019" w:tentative="1">
      <w:start w:val="1"/>
      <w:numFmt w:val="lowerLetter"/>
      <w:lvlText w:val="%8."/>
      <w:lvlJc w:val="left"/>
      <w:pPr>
        <w:ind w:left="12630" w:hanging="360"/>
      </w:pPr>
    </w:lvl>
    <w:lvl w:ilvl="8" w:tplc="0415001B" w:tentative="1">
      <w:start w:val="1"/>
      <w:numFmt w:val="lowerRoman"/>
      <w:lvlText w:val="%9."/>
      <w:lvlJc w:val="right"/>
      <w:pPr>
        <w:ind w:left="13350" w:hanging="180"/>
      </w:pPr>
    </w:lvl>
  </w:abstractNum>
  <w:abstractNum w:abstractNumId="22" w15:restartNumberingAfterBreak="0">
    <w:nsid w:val="2A897A99"/>
    <w:multiLevelType w:val="hybridMultilevel"/>
    <w:tmpl w:val="20B8A704"/>
    <w:lvl w:ilvl="0" w:tplc="C20CD09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9E6BC2"/>
    <w:multiLevelType w:val="hybridMultilevel"/>
    <w:tmpl w:val="6E02C0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E403BF"/>
    <w:multiLevelType w:val="hybridMultilevel"/>
    <w:tmpl w:val="0492A67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5" w15:restartNumberingAfterBreak="0">
    <w:nsid w:val="4FD26768"/>
    <w:multiLevelType w:val="hybridMultilevel"/>
    <w:tmpl w:val="BF522126"/>
    <w:lvl w:ilvl="0" w:tplc="33BC2D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D940D3"/>
    <w:multiLevelType w:val="hybridMultilevel"/>
    <w:tmpl w:val="5ECC543A"/>
    <w:lvl w:ilvl="0" w:tplc="BD68DBC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F7149"/>
    <w:multiLevelType w:val="hybridMultilevel"/>
    <w:tmpl w:val="B7DC1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B5425"/>
    <w:multiLevelType w:val="hybridMultilevel"/>
    <w:tmpl w:val="B584FF5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81847BC"/>
    <w:multiLevelType w:val="hybridMultilevel"/>
    <w:tmpl w:val="8C7ABA8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C667084"/>
    <w:multiLevelType w:val="hybridMultilevel"/>
    <w:tmpl w:val="8F064C1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987478"/>
    <w:multiLevelType w:val="multilevel"/>
    <w:tmpl w:val="946C62B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color w:val="000000"/>
        <w:position w:val="0"/>
        <w:sz w:val="20"/>
        <w:szCs w:val="20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position w:val="0"/>
        <w:sz w:val="24"/>
        <w:vertAlign w:val="baseline"/>
      </w:rPr>
    </w:lvl>
  </w:abstractNum>
  <w:abstractNum w:abstractNumId="32" w15:restartNumberingAfterBreak="0">
    <w:nsid w:val="5E4015A7"/>
    <w:multiLevelType w:val="multilevel"/>
    <w:tmpl w:val="CF628D50"/>
    <w:lvl w:ilvl="0">
      <w:start w:val="1"/>
      <w:numFmt w:val="decimal"/>
      <w:lvlText w:val="%1."/>
      <w:lvlJc w:val="left"/>
      <w:pPr>
        <w:tabs>
          <w:tab w:val="num" w:pos="0"/>
        </w:tabs>
        <w:ind w:left="644" w:hanging="359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04" w:hanging="360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  <w:rPr>
        <w:b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33" w15:restartNumberingAfterBreak="0">
    <w:nsid w:val="60D801BB"/>
    <w:multiLevelType w:val="hybridMultilevel"/>
    <w:tmpl w:val="84A8A614"/>
    <w:lvl w:ilvl="0" w:tplc="B9B00AF6">
      <w:start w:val="1"/>
      <w:numFmt w:val="decimal"/>
      <w:lvlText w:val="%1)"/>
      <w:lvlJc w:val="left"/>
      <w:pPr>
        <w:ind w:left="106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B2A7ECB"/>
    <w:multiLevelType w:val="hybridMultilevel"/>
    <w:tmpl w:val="20B8A704"/>
    <w:lvl w:ilvl="0" w:tplc="C20CD09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23734"/>
    <w:multiLevelType w:val="hybridMultilevel"/>
    <w:tmpl w:val="2FF07522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4A77B9E"/>
    <w:multiLevelType w:val="hybridMultilevel"/>
    <w:tmpl w:val="CE844424"/>
    <w:lvl w:ilvl="0" w:tplc="7B501CD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87D30BC"/>
    <w:multiLevelType w:val="hybridMultilevel"/>
    <w:tmpl w:val="FEE8A646"/>
    <w:lvl w:ilvl="0" w:tplc="4C6637C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BC1015C"/>
    <w:multiLevelType w:val="hybridMultilevel"/>
    <w:tmpl w:val="4678B77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464437"/>
    <w:multiLevelType w:val="hybridMultilevel"/>
    <w:tmpl w:val="DAC43C9A"/>
    <w:lvl w:ilvl="0" w:tplc="2EDC076A">
      <w:start w:val="1"/>
      <w:numFmt w:val="decimal"/>
      <w:lvlText w:val="%1."/>
      <w:lvlJc w:val="left"/>
      <w:pPr>
        <w:ind w:left="143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num w:numId="1" w16cid:durableId="531655183">
    <w:abstractNumId w:val="0"/>
  </w:num>
  <w:num w:numId="2" w16cid:durableId="838928130">
    <w:abstractNumId w:val="1"/>
  </w:num>
  <w:num w:numId="3" w16cid:durableId="1921913426">
    <w:abstractNumId w:val="2"/>
  </w:num>
  <w:num w:numId="4" w16cid:durableId="1325353267">
    <w:abstractNumId w:val="3"/>
  </w:num>
  <w:num w:numId="5" w16cid:durableId="456529069">
    <w:abstractNumId w:val="4"/>
  </w:num>
  <w:num w:numId="6" w16cid:durableId="509638322">
    <w:abstractNumId w:val="5"/>
  </w:num>
  <w:num w:numId="7" w16cid:durableId="669673226">
    <w:abstractNumId w:val="6"/>
  </w:num>
  <w:num w:numId="8" w16cid:durableId="1398211758">
    <w:abstractNumId w:val="7"/>
  </w:num>
  <w:num w:numId="9" w16cid:durableId="1669019432">
    <w:abstractNumId w:val="8"/>
  </w:num>
  <w:num w:numId="10" w16cid:durableId="1704089725">
    <w:abstractNumId w:val="9"/>
  </w:num>
  <w:num w:numId="11" w16cid:durableId="1009067013">
    <w:abstractNumId w:val="10"/>
  </w:num>
  <w:num w:numId="12" w16cid:durableId="310446237">
    <w:abstractNumId w:val="11"/>
  </w:num>
  <w:num w:numId="13" w16cid:durableId="2038579522">
    <w:abstractNumId w:val="12"/>
  </w:num>
  <w:num w:numId="14" w16cid:durableId="38669950">
    <w:abstractNumId w:val="34"/>
  </w:num>
  <w:num w:numId="15" w16cid:durableId="2057394150">
    <w:abstractNumId w:val="28"/>
  </w:num>
  <w:num w:numId="16" w16cid:durableId="1197544991">
    <w:abstractNumId w:val="17"/>
  </w:num>
  <w:num w:numId="17" w16cid:durableId="833423303">
    <w:abstractNumId w:val="15"/>
  </w:num>
  <w:num w:numId="18" w16cid:durableId="629438949">
    <w:abstractNumId w:val="19"/>
  </w:num>
  <w:num w:numId="19" w16cid:durableId="498231350">
    <w:abstractNumId w:val="31"/>
  </w:num>
  <w:num w:numId="20" w16cid:durableId="1356662145">
    <w:abstractNumId w:val="18"/>
  </w:num>
  <w:num w:numId="21" w16cid:durableId="1985506352">
    <w:abstractNumId w:val="21"/>
  </w:num>
  <w:num w:numId="22" w16cid:durableId="1473059259">
    <w:abstractNumId w:val="37"/>
  </w:num>
  <w:num w:numId="23" w16cid:durableId="248973267">
    <w:abstractNumId w:val="24"/>
  </w:num>
  <w:num w:numId="24" w16cid:durableId="22366760">
    <w:abstractNumId w:val="29"/>
  </w:num>
  <w:num w:numId="25" w16cid:durableId="1610425657">
    <w:abstractNumId w:val="22"/>
  </w:num>
  <w:num w:numId="26" w16cid:durableId="635841883">
    <w:abstractNumId w:val="32"/>
  </w:num>
  <w:num w:numId="27" w16cid:durableId="417869662">
    <w:abstractNumId w:val="30"/>
  </w:num>
  <w:num w:numId="28" w16cid:durableId="1568107319">
    <w:abstractNumId w:val="26"/>
  </w:num>
  <w:num w:numId="29" w16cid:durableId="1062220791">
    <w:abstractNumId w:val="38"/>
  </w:num>
  <w:num w:numId="30" w16cid:durableId="244847143">
    <w:abstractNumId w:val="33"/>
  </w:num>
  <w:num w:numId="31" w16cid:durableId="1184706706">
    <w:abstractNumId w:val="14"/>
  </w:num>
  <w:num w:numId="32" w16cid:durableId="561983071">
    <w:abstractNumId w:val="27"/>
  </w:num>
  <w:num w:numId="33" w16cid:durableId="1871606438">
    <w:abstractNumId w:val="16"/>
  </w:num>
  <w:num w:numId="34" w16cid:durableId="2101828160">
    <w:abstractNumId w:val="36"/>
  </w:num>
  <w:num w:numId="35" w16cid:durableId="162400932">
    <w:abstractNumId w:val="13"/>
  </w:num>
  <w:num w:numId="36" w16cid:durableId="605121021">
    <w:abstractNumId w:val="20"/>
  </w:num>
  <w:num w:numId="37" w16cid:durableId="1663120343">
    <w:abstractNumId w:val="25"/>
  </w:num>
  <w:num w:numId="38" w16cid:durableId="231694809">
    <w:abstractNumId w:val="39"/>
  </w:num>
  <w:num w:numId="39" w16cid:durableId="1724333135">
    <w:abstractNumId w:val="35"/>
  </w:num>
  <w:num w:numId="40" w16cid:durableId="19118869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E1C"/>
    <w:rsid w:val="0001257E"/>
    <w:rsid w:val="000245CB"/>
    <w:rsid w:val="00042CB7"/>
    <w:rsid w:val="000515C6"/>
    <w:rsid w:val="00074B0D"/>
    <w:rsid w:val="00091CA8"/>
    <w:rsid w:val="000A4993"/>
    <w:rsid w:val="000B5309"/>
    <w:rsid w:val="000B6C80"/>
    <w:rsid w:val="000E2D88"/>
    <w:rsid w:val="000F48CD"/>
    <w:rsid w:val="00100301"/>
    <w:rsid w:val="0010286F"/>
    <w:rsid w:val="0010494C"/>
    <w:rsid w:val="00106572"/>
    <w:rsid w:val="00107606"/>
    <w:rsid w:val="00117C79"/>
    <w:rsid w:val="00151A49"/>
    <w:rsid w:val="0019081F"/>
    <w:rsid w:val="001D6791"/>
    <w:rsid w:val="001E0015"/>
    <w:rsid w:val="002173B1"/>
    <w:rsid w:val="002523AB"/>
    <w:rsid w:val="00280536"/>
    <w:rsid w:val="00280FF4"/>
    <w:rsid w:val="002860D7"/>
    <w:rsid w:val="002C2145"/>
    <w:rsid w:val="002C3DE8"/>
    <w:rsid w:val="002D7A37"/>
    <w:rsid w:val="002F155C"/>
    <w:rsid w:val="002F3A33"/>
    <w:rsid w:val="002F673A"/>
    <w:rsid w:val="003064C3"/>
    <w:rsid w:val="003079FC"/>
    <w:rsid w:val="003358A9"/>
    <w:rsid w:val="00341F79"/>
    <w:rsid w:val="003658CF"/>
    <w:rsid w:val="003A231C"/>
    <w:rsid w:val="003A53CA"/>
    <w:rsid w:val="003A5412"/>
    <w:rsid w:val="003E6C54"/>
    <w:rsid w:val="00404AB4"/>
    <w:rsid w:val="00415C3E"/>
    <w:rsid w:val="00417A49"/>
    <w:rsid w:val="004321B2"/>
    <w:rsid w:val="00437118"/>
    <w:rsid w:val="00447238"/>
    <w:rsid w:val="00452B36"/>
    <w:rsid w:val="004D0117"/>
    <w:rsid w:val="00500E1C"/>
    <w:rsid w:val="00502BD5"/>
    <w:rsid w:val="00512C8F"/>
    <w:rsid w:val="005273AB"/>
    <w:rsid w:val="00536304"/>
    <w:rsid w:val="00563F38"/>
    <w:rsid w:val="00564265"/>
    <w:rsid w:val="00571F6F"/>
    <w:rsid w:val="005829F3"/>
    <w:rsid w:val="005A5515"/>
    <w:rsid w:val="005C3BC4"/>
    <w:rsid w:val="005E36DD"/>
    <w:rsid w:val="0061137B"/>
    <w:rsid w:val="0061361E"/>
    <w:rsid w:val="00626023"/>
    <w:rsid w:val="00653EB9"/>
    <w:rsid w:val="00667403"/>
    <w:rsid w:val="00677A0A"/>
    <w:rsid w:val="0068063A"/>
    <w:rsid w:val="00690CA9"/>
    <w:rsid w:val="00695920"/>
    <w:rsid w:val="006A0FDE"/>
    <w:rsid w:val="006B422A"/>
    <w:rsid w:val="006D4785"/>
    <w:rsid w:val="00760A6A"/>
    <w:rsid w:val="007619AE"/>
    <w:rsid w:val="00772FF4"/>
    <w:rsid w:val="0077592E"/>
    <w:rsid w:val="00775A56"/>
    <w:rsid w:val="007A5E9C"/>
    <w:rsid w:val="007B7818"/>
    <w:rsid w:val="007D3C73"/>
    <w:rsid w:val="007F3492"/>
    <w:rsid w:val="007F4847"/>
    <w:rsid w:val="007F7130"/>
    <w:rsid w:val="00800329"/>
    <w:rsid w:val="00824226"/>
    <w:rsid w:val="00833C0D"/>
    <w:rsid w:val="008622B0"/>
    <w:rsid w:val="00872FB5"/>
    <w:rsid w:val="0089477B"/>
    <w:rsid w:val="008A3328"/>
    <w:rsid w:val="008A3856"/>
    <w:rsid w:val="008B266A"/>
    <w:rsid w:val="008B2DDC"/>
    <w:rsid w:val="008B370C"/>
    <w:rsid w:val="008C5EEE"/>
    <w:rsid w:val="00907269"/>
    <w:rsid w:val="00914412"/>
    <w:rsid w:val="00924519"/>
    <w:rsid w:val="00951DFD"/>
    <w:rsid w:val="00965481"/>
    <w:rsid w:val="009829AD"/>
    <w:rsid w:val="00995C6D"/>
    <w:rsid w:val="009A04BA"/>
    <w:rsid w:val="009D6A2B"/>
    <w:rsid w:val="009E3C75"/>
    <w:rsid w:val="009F139C"/>
    <w:rsid w:val="009F17BB"/>
    <w:rsid w:val="009F275F"/>
    <w:rsid w:val="00A34538"/>
    <w:rsid w:val="00A3672B"/>
    <w:rsid w:val="00A4446B"/>
    <w:rsid w:val="00A629C9"/>
    <w:rsid w:val="00A928A3"/>
    <w:rsid w:val="00A940AD"/>
    <w:rsid w:val="00AE4DA2"/>
    <w:rsid w:val="00AF3B9A"/>
    <w:rsid w:val="00AF3BF4"/>
    <w:rsid w:val="00AF40D0"/>
    <w:rsid w:val="00AF639F"/>
    <w:rsid w:val="00B0392D"/>
    <w:rsid w:val="00B04EA5"/>
    <w:rsid w:val="00B20DC7"/>
    <w:rsid w:val="00B20ECD"/>
    <w:rsid w:val="00B30337"/>
    <w:rsid w:val="00B43400"/>
    <w:rsid w:val="00B50D20"/>
    <w:rsid w:val="00BC308F"/>
    <w:rsid w:val="00BC48B6"/>
    <w:rsid w:val="00C05322"/>
    <w:rsid w:val="00C326A2"/>
    <w:rsid w:val="00C85AF9"/>
    <w:rsid w:val="00C87419"/>
    <w:rsid w:val="00CA2DCF"/>
    <w:rsid w:val="00CA667F"/>
    <w:rsid w:val="00CF306A"/>
    <w:rsid w:val="00D0692C"/>
    <w:rsid w:val="00D20B70"/>
    <w:rsid w:val="00D34A3A"/>
    <w:rsid w:val="00D61FF2"/>
    <w:rsid w:val="00D837AE"/>
    <w:rsid w:val="00D932B6"/>
    <w:rsid w:val="00D962CD"/>
    <w:rsid w:val="00DB1B8F"/>
    <w:rsid w:val="00DB6B19"/>
    <w:rsid w:val="00DE392E"/>
    <w:rsid w:val="00DF2AF3"/>
    <w:rsid w:val="00E073C2"/>
    <w:rsid w:val="00E151BB"/>
    <w:rsid w:val="00E42B73"/>
    <w:rsid w:val="00E51CE2"/>
    <w:rsid w:val="00E53289"/>
    <w:rsid w:val="00E55E04"/>
    <w:rsid w:val="00E569B3"/>
    <w:rsid w:val="00E64473"/>
    <w:rsid w:val="00E8459A"/>
    <w:rsid w:val="00E85036"/>
    <w:rsid w:val="00EB1413"/>
    <w:rsid w:val="00EB534B"/>
    <w:rsid w:val="00ED13A1"/>
    <w:rsid w:val="00EE1548"/>
    <w:rsid w:val="00F04856"/>
    <w:rsid w:val="00F35759"/>
    <w:rsid w:val="00F45DBC"/>
    <w:rsid w:val="00F506C7"/>
    <w:rsid w:val="00F62F56"/>
    <w:rsid w:val="00FA3A87"/>
    <w:rsid w:val="00FF4B1E"/>
    <w:rsid w:val="00FF5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A0E120"/>
  <w15:chartTrackingRefBased/>
  <w15:docId w15:val="{F651B41B-F70A-42B1-B80B-B969AC10E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/>
      <w:position w:val="0"/>
      <w:sz w:val="24"/>
      <w:vertAlign w:val="baseline"/>
    </w:rPr>
  </w:style>
  <w:style w:type="character" w:customStyle="1" w:styleId="WW8Num1z1">
    <w:name w:val="WW8Num1z1"/>
    <w:rPr>
      <w:position w:val="0"/>
      <w:sz w:val="24"/>
      <w:vertAlign w:val="baseline"/>
    </w:rPr>
  </w:style>
  <w:style w:type="character" w:customStyle="1" w:styleId="WW8Num2z0">
    <w:name w:val="WW8Num2z0"/>
  </w:style>
  <w:style w:type="character" w:customStyle="1" w:styleId="WW8Num3z0">
    <w:name w:val="WW8Num3z0"/>
    <w:rPr>
      <w:rFonts w:ascii="Symbol" w:eastAsia="TimesNewRomanPSMT" w:hAnsi="Symbol" w:cs="Symbol" w:hint="default"/>
      <w:sz w:val="20"/>
      <w:szCs w:val="20"/>
    </w:rPr>
  </w:style>
  <w:style w:type="character" w:customStyle="1" w:styleId="WW8Num4z0">
    <w:name w:val="WW8Num4z0"/>
    <w:rPr>
      <w:rFonts w:ascii="Book Antiqua" w:eastAsia="Times New Roman" w:hAnsi="Book Antiqua" w:cs="Times New Roman"/>
      <w:b/>
      <w:kern w:val="2"/>
      <w:sz w:val="20"/>
      <w:szCs w:val="20"/>
      <w:lang w:eastAsia="pl-PL"/>
    </w:rPr>
  </w:style>
  <w:style w:type="character" w:customStyle="1" w:styleId="WW8Num5z0">
    <w:name w:val="WW8Num5z0"/>
    <w:rPr>
      <w:b/>
      <w:position w:val="0"/>
      <w:sz w:val="24"/>
      <w:vertAlign w:val="baseline"/>
    </w:rPr>
  </w:style>
  <w:style w:type="character" w:customStyle="1" w:styleId="WW8Num5z1">
    <w:name w:val="WW8Num5z1"/>
    <w:rPr>
      <w:position w:val="0"/>
      <w:sz w:val="24"/>
      <w:vertAlign w:val="baseline"/>
    </w:rPr>
  </w:style>
  <w:style w:type="character" w:customStyle="1" w:styleId="WW8Num6z0">
    <w:name w:val="WW8Num6z0"/>
    <w:rPr>
      <w:rFonts w:ascii="Times New Roman" w:eastAsia="Times New Roman" w:hAnsi="Times New Roman" w:cs="Times New Roman"/>
      <w:b w:val="0"/>
      <w:i w:val="0"/>
      <w:color w:val="000000"/>
      <w:position w:val="0"/>
      <w:sz w:val="20"/>
      <w:szCs w:val="20"/>
      <w:vertAlign w:val="baseline"/>
    </w:rPr>
  </w:style>
  <w:style w:type="character" w:customStyle="1" w:styleId="WW8Num6z1">
    <w:name w:val="WW8Num6z1"/>
    <w:rPr>
      <w:position w:val="0"/>
      <w:sz w:val="24"/>
      <w:vertAlign w:val="baseline"/>
    </w:rPr>
  </w:style>
  <w:style w:type="character" w:customStyle="1" w:styleId="WW8Num7z0">
    <w:name w:val="WW8Num7z0"/>
    <w:rPr>
      <w:rFonts w:ascii="Wingdings" w:eastAsia="Wingdings" w:hAnsi="Wingdings" w:cs="Wingdings"/>
      <w:sz w:val="20"/>
      <w:szCs w:val="20"/>
    </w:rPr>
  </w:style>
  <w:style w:type="character" w:customStyle="1" w:styleId="WW8Num8z0">
    <w:name w:val="WW8Num8z0"/>
    <w:rPr>
      <w:b/>
      <w:position w:val="0"/>
      <w:sz w:val="24"/>
      <w:vertAlign w:val="baseline"/>
    </w:rPr>
  </w:style>
  <w:style w:type="character" w:customStyle="1" w:styleId="WW8Num8z1">
    <w:name w:val="WW8Num8z1"/>
    <w:rPr>
      <w:position w:val="0"/>
      <w:sz w:val="24"/>
      <w:vertAlign w:val="baseline"/>
    </w:rPr>
  </w:style>
  <w:style w:type="character" w:customStyle="1" w:styleId="WW8Num9z0">
    <w:name w:val="WW8Num9z0"/>
    <w:rPr>
      <w:rFonts w:ascii="Symbol" w:hAnsi="Symbol" w:cs="Symbol" w:hint="default"/>
      <w:sz w:val="20"/>
      <w:szCs w:val="20"/>
    </w:rPr>
  </w:style>
  <w:style w:type="character" w:customStyle="1" w:styleId="WW8Num10z0">
    <w:name w:val="WW8Num10z0"/>
    <w:rPr>
      <w:rFonts w:ascii="Times New Roman" w:hAnsi="Times New Roman" w:cs="Times New Roman" w:hint="default"/>
      <w:b/>
      <w:sz w:val="20"/>
      <w:szCs w:val="20"/>
    </w:rPr>
  </w:style>
  <w:style w:type="character" w:customStyle="1" w:styleId="WW8Num11z0">
    <w:name w:val="WW8Num11z0"/>
    <w:rPr>
      <w:rFonts w:ascii="Times New Roman" w:eastAsia="Times New Roman" w:hAnsi="Times New Roman" w:cs="Times New Roman"/>
      <w:b w:val="0"/>
      <w:i w:val="0"/>
      <w:position w:val="0"/>
      <w:sz w:val="20"/>
      <w:szCs w:val="20"/>
      <w:vertAlign w:val="baseline"/>
    </w:rPr>
  </w:style>
  <w:style w:type="character" w:customStyle="1" w:styleId="WW8Num11z1">
    <w:name w:val="WW8Num11z1"/>
    <w:rPr>
      <w:position w:val="0"/>
      <w:sz w:val="24"/>
      <w:vertAlign w:val="baseline"/>
    </w:rPr>
  </w:style>
  <w:style w:type="character" w:customStyle="1" w:styleId="WW8Num12z0">
    <w:name w:val="WW8Num12z0"/>
    <w:rPr>
      <w:rFonts w:ascii="Symbol" w:hAnsi="Symbol" w:cs="Symbol" w:hint="default"/>
      <w:sz w:val="20"/>
      <w:szCs w:val="20"/>
    </w:rPr>
  </w:style>
  <w:style w:type="character" w:customStyle="1" w:styleId="WW8Num13z0">
    <w:name w:val="WW8Num13z0"/>
    <w:rPr>
      <w:b/>
      <w:position w:val="0"/>
      <w:sz w:val="24"/>
      <w:vertAlign w:val="baseline"/>
    </w:rPr>
  </w:style>
  <w:style w:type="character" w:customStyle="1" w:styleId="WW8Num13z1">
    <w:name w:val="WW8Num13z1"/>
    <w:rPr>
      <w:position w:val="0"/>
      <w:sz w:val="24"/>
      <w:vertAlign w:val="baseline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2z1">
    <w:name w:val="WW8Num2z1"/>
    <w:rPr>
      <w:position w:val="0"/>
      <w:sz w:val="24"/>
      <w:vertAlign w:val="baseline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  <w:rPr>
      <w:position w:val="0"/>
      <w:sz w:val="24"/>
      <w:vertAlign w:val="baseline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2">
    <w:name w:val="WW8Num6z2"/>
    <w:rPr>
      <w:position w:val="0"/>
      <w:sz w:val="24"/>
      <w:vertAlign w:val="baseline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9z1">
    <w:name w:val="WW8Num9z1"/>
    <w:rPr>
      <w:position w:val="0"/>
      <w:sz w:val="24"/>
      <w:vertAlign w:val="baseline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5z0">
    <w:name w:val="WW8Num15z0"/>
    <w:rPr>
      <w:rFonts w:ascii="Noto Sans Symbols" w:eastAsia="Noto Sans Symbols" w:hAnsi="Noto Sans Symbols" w:cs="Noto Sans Symbols"/>
      <w:position w:val="0"/>
      <w:sz w:val="24"/>
      <w:vertAlign w:val="baseline"/>
    </w:rPr>
  </w:style>
  <w:style w:type="character" w:customStyle="1" w:styleId="WW8Num15z1">
    <w:name w:val="WW8Num15z1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6z0">
    <w:name w:val="WW8Num16z0"/>
    <w:rPr>
      <w:rFonts w:ascii="Times New Roman" w:eastAsia="Times New Roman" w:hAnsi="Times New Roman" w:cs="Times New Roman"/>
      <w:b w:val="0"/>
      <w:i w:val="0"/>
      <w:position w:val="0"/>
      <w:sz w:val="20"/>
      <w:szCs w:val="20"/>
      <w:vertAlign w:val="baseline"/>
    </w:rPr>
  </w:style>
  <w:style w:type="character" w:customStyle="1" w:styleId="WW8Num16z1">
    <w:name w:val="WW8Num16z1"/>
    <w:rPr>
      <w:position w:val="0"/>
      <w:sz w:val="24"/>
      <w:vertAlign w:val="baseline"/>
    </w:rPr>
  </w:style>
  <w:style w:type="character" w:customStyle="1" w:styleId="WW8Num17z0">
    <w:name w:val="WW8Num17z0"/>
    <w:rPr>
      <w:rFonts w:ascii="Symbol" w:hAnsi="Symbol" w:cs="Symbol" w:hint="default"/>
      <w:sz w:val="20"/>
      <w:szCs w:val="20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  <w:rPr>
      <w:b/>
      <w:position w:val="0"/>
      <w:sz w:val="24"/>
      <w:vertAlign w:val="baseline"/>
    </w:rPr>
  </w:style>
  <w:style w:type="character" w:customStyle="1" w:styleId="WW8Num18z1">
    <w:name w:val="WW8Num18z1"/>
    <w:rPr>
      <w:position w:val="0"/>
      <w:sz w:val="24"/>
      <w:vertAlign w:val="baseline"/>
    </w:rPr>
  </w:style>
  <w:style w:type="character" w:customStyle="1" w:styleId="WW8Num19z0">
    <w:name w:val="WW8Num19z0"/>
    <w:rPr>
      <w:rFonts w:hint="default"/>
      <w:b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styleId="Tekstzastpczy">
    <w:name w:val="Placeholder Text"/>
    <w:rPr>
      <w:color w:val="808080"/>
    </w:rPr>
  </w:style>
  <w:style w:type="character" w:styleId="Numerwiersza">
    <w:name w:val="line number"/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CW_Lista,Akapit z listą BS,Wypunktowanie,L1,Numerowanie,2 heading,A_wyliczenie,Podsis rysunku"/>
    <w:basedOn w:val="Normalny"/>
    <w:link w:val="AkapitzlistZnak"/>
    <w:qFormat/>
    <w:pPr>
      <w:ind w:left="720"/>
      <w:contextualSpacing/>
    </w:p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qFormat/>
    <w:rsid w:val="00DF2A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F2AF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rsid w:val="00DF2AF3"/>
    <w:rPr>
      <w:rFonts w:ascii="Calibri" w:eastAsia="Calibri" w:hAnsi="Calibri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2AF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F2AF3"/>
    <w:rPr>
      <w:rFonts w:ascii="Calibri" w:eastAsia="Calibri" w:hAnsi="Calibri"/>
      <w:b/>
      <w:bCs/>
      <w:lang w:eastAsia="zh-CN"/>
    </w:rPr>
  </w:style>
  <w:style w:type="table" w:styleId="Tabela-Siatka">
    <w:name w:val="Table Grid"/>
    <w:basedOn w:val="Standardowy"/>
    <w:rsid w:val="009245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CW_Lista Znak,Akapit z listą BS Znak,L1 Znak"/>
    <w:link w:val="Akapitzlist"/>
    <w:qFormat/>
    <w:locked/>
    <w:rsid w:val="00833C0D"/>
    <w:rPr>
      <w:rFonts w:ascii="Calibri" w:eastAsia="Calibri" w:hAnsi="Calibri"/>
      <w:sz w:val="22"/>
      <w:szCs w:val="22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3BF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3BF4"/>
    <w:rPr>
      <w:rFonts w:ascii="Calibri" w:eastAsia="Calibri" w:hAnsi="Calibri"/>
      <w:lang w:eastAsia="zh-CN"/>
    </w:rPr>
  </w:style>
  <w:style w:type="character" w:customStyle="1" w:styleId="Normalny2">
    <w:name w:val="Normalny2"/>
    <w:basedOn w:val="Domylnaczcionkaakapitu"/>
    <w:rsid w:val="00FF5E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rsiedlce@siedlce.sr.gov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likacja.ceidg.gov.pl/ceidg/ceidg.public.ui/search.aspx%2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yszukiwarka-krs.ms.gov.pl/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rsiedlce@siedlce.sr.gov.pl" TargetMode="Externa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90CEF3-CDFB-4889-B6C7-A5471B07C073}"/>
      </w:docPartPr>
      <w:docPartBody>
        <w:p w:rsidR="00FD4374" w:rsidRDefault="00FD4374">
          <w:r w:rsidRPr="0063194D">
            <w:rPr>
              <w:rStyle w:val="Tekstzastpczy"/>
            </w:rPr>
            <w:t>Wybierz element.</w:t>
          </w:r>
        </w:p>
      </w:docPartBody>
    </w:docPart>
    <w:docPart>
      <w:docPartPr>
        <w:name w:val="ACEE0BBE8A3E42BB84E4A2043FB4CA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C6BE04B-149A-40A5-B31D-54A1784CD913}"/>
      </w:docPartPr>
      <w:docPartBody>
        <w:p w:rsidR="00FD4374" w:rsidRDefault="00FD4374" w:rsidP="00FD4374">
          <w:pPr>
            <w:pStyle w:val="ACEE0BBE8A3E42BB84E4A2043FB4CAC9"/>
          </w:pPr>
          <w:r w:rsidRPr="0063194D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MS Gothic"/>
    <w:charset w:val="80"/>
    <w:family w:val="auto"/>
    <w:pitch w:val="default"/>
    <w:sig w:usb0="00000007" w:usb1="00000000" w:usb2="00000000" w:usb3="00000000" w:csb0="00000003" w:csb1="00000000"/>
  </w:font>
  <w:font w:name="Noto Sans Symbols">
    <w:altName w:val="Times New Roman"/>
    <w:charset w:val="01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374"/>
    <w:rsid w:val="00437118"/>
    <w:rsid w:val="00772FF4"/>
    <w:rsid w:val="008C70B8"/>
    <w:rsid w:val="009A04BA"/>
    <w:rsid w:val="009F139C"/>
    <w:rsid w:val="00A928A3"/>
    <w:rsid w:val="00A940AD"/>
    <w:rsid w:val="00B20DC7"/>
    <w:rsid w:val="00C05322"/>
    <w:rsid w:val="00C85AF9"/>
    <w:rsid w:val="00E151BB"/>
    <w:rsid w:val="00FD4374"/>
    <w:rsid w:val="00FF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rsid w:val="00FD4374"/>
    <w:rPr>
      <w:color w:val="808080"/>
    </w:rPr>
  </w:style>
  <w:style w:type="paragraph" w:customStyle="1" w:styleId="ACEE0BBE8A3E42BB84E4A2043FB4CAC9">
    <w:name w:val="ACEE0BBE8A3E42BB84E4A2043FB4CAC9"/>
    <w:rsid w:val="00FD43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D6D6C-64B2-432A-A5E4-56D0258E6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4</Pages>
  <Words>1014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/>
  <LinksUpToDate>false</LinksUpToDate>
  <CharactersWithSpaces>7090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Admin</dc:creator>
  <cp:keywords/>
  <dc:description>Postępowanie Zam. Publ. 1/2022 na usługi sprzatania</dc:description>
  <cp:lastModifiedBy>Wolińska Magdalena</cp:lastModifiedBy>
  <cp:revision>59</cp:revision>
  <cp:lastPrinted>2026-08-10T08:02:00Z</cp:lastPrinted>
  <dcterms:created xsi:type="dcterms:W3CDTF">2023-12-04T11:11:00Z</dcterms:created>
  <dcterms:modified xsi:type="dcterms:W3CDTF">2026-08-10T08:02:00Z</dcterms:modified>
  <cp:contentStatus/>
</cp:coreProperties>
</file>